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7BF2" w14:textId="31B7912D" w:rsidR="00CC32A0" w:rsidRPr="002C0614" w:rsidRDefault="002C0614" w:rsidP="002C0614">
      <w:pPr>
        <w:spacing w:before="58"/>
        <w:ind w:left="4085" w:right="4040"/>
        <w:jc w:val="center"/>
        <w:rPr>
          <w:rFonts w:asciiTheme="minorHAnsi" w:hAnsiTheme="minorHAnsi" w:cstheme="minorHAnsi"/>
          <w:sz w:val="28"/>
          <w:szCs w:val="28"/>
        </w:rPr>
      </w:pPr>
      <w:r w:rsidRPr="002C0614">
        <w:rPr>
          <w:rFonts w:asciiTheme="minorHAnsi" w:hAnsiTheme="minorHAnsi" w:cstheme="minorHAnsi"/>
          <w:b/>
          <w:position w:val="-1"/>
          <w:sz w:val="28"/>
          <w:szCs w:val="28"/>
        </w:rPr>
        <w:t>Cur</w:t>
      </w:r>
      <w:r w:rsidRPr="002C0614">
        <w:rPr>
          <w:rFonts w:asciiTheme="minorHAnsi" w:hAnsiTheme="minorHAnsi" w:cstheme="minorHAnsi"/>
          <w:b/>
          <w:spacing w:val="-2"/>
          <w:position w:val="-1"/>
          <w:sz w:val="28"/>
          <w:szCs w:val="28"/>
        </w:rPr>
        <w:t>r</w:t>
      </w:r>
      <w:r w:rsidRPr="002C0614">
        <w:rPr>
          <w:rFonts w:asciiTheme="minorHAnsi" w:hAnsiTheme="minorHAnsi" w:cstheme="minorHAnsi"/>
          <w:b/>
          <w:position w:val="-1"/>
          <w:sz w:val="28"/>
          <w:szCs w:val="28"/>
        </w:rPr>
        <w:t>icu</w:t>
      </w:r>
      <w:r w:rsidRPr="002C0614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l</w:t>
      </w:r>
      <w:r w:rsidRPr="002C0614">
        <w:rPr>
          <w:rFonts w:asciiTheme="minorHAnsi" w:hAnsiTheme="minorHAnsi" w:cstheme="minorHAnsi"/>
          <w:b/>
          <w:spacing w:val="3"/>
          <w:position w:val="-1"/>
          <w:sz w:val="28"/>
          <w:szCs w:val="28"/>
        </w:rPr>
        <w:t>u</w:t>
      </w:r>
      <w:r w:rsidRPr="002C0614">
        <w:rPr>
          <w:rFonts w:asciiTheme="minorHAnsi" w:hAnsiTheme="minorHAnsi" w:cstheme="minorHAnsi"/>
          <w:b/>
          <w:position w:val="-1"/>
          <w:sz w:val="28"/>
          <w:szCs w:val="28"/>
        </w:rPr>
        <w:t>m</w:t>
      </w:r>
      <w:r w:rsidRPr="002C0614">
        <w:rPr>
          <w:rFonts w:asciiTheme="minorHAnsi" w:hAnsiTheme="minorHAnsi" w:cstheme="minorHAnsi"/>
          <w:b/>
          <w:spacing w:val="-5"/>
          <w:position w:val="-1"/>
          <w:sz w:val="28"/>
          <w:szCs w:val="28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>V</w:t>
      </w:r>
      <w:r w:rsidRPr="002C0614">
        <w:rPr>
          <w:rFonts w:asciiTheme="minorHAnsi" w:hAnsiTheme="minorHAnsi" w:cstheme="minorHAnsi"/>
          <w:b/>
          <w:position w:val="-1"/>
          <w:sz w:val="28"/>
          <w:szCs w:val="28"/>
        </w:rPr>
        <w:t>i</w:t>
      </w:r>
      <w:r w:rsidRPr="002C0614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ta</w:t>
      </w:r>
      <w:r w:rsidRPr="002C0614">
        <w:rPr>
          <w:rFonts w:asciiTheme="minorHAnsi" w:hAnsiTheme="minorHAnsi" w:cstheme="minorHAnsi"/>
          <w:b/>
          <w:position w:val="-1"/>
          <w:sz w:val="28"/>
          <w:szCs w:val="28"/>
        </w:rPr>
        <w:t>e</w:t>
      </w:r>
    </w:p>
    <w:p w14:paraId="6DEDFC18" w14:textId="6A493440" w:rsidR="00CC32A0" w:rsidRPr="002C0614" w:rsidRDefault="002C0614" w:rsidP="002C0614">
      <w:pPr>
        <w:spacing w:before="26"/>
        <w:ind w:left="11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Personal</w:t>
      </w:r>
      <w:r w:rsidRPr="002C061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Details</w:t>
      </w:r>
    </w:p>
    <w:p w14:paraId="3EDC7881" w14:textId="77A719A8" w:rsidR="002C0614" w:rsidRPr="002C0614" w:rsidRDefault="002C0614" w:rsidP="002C0614">
      <w:pPr>
        <w:ind w:left="476"/>
        <w:rPr>
          <w:rFonts w:asciiTheme="minorHAnsi" w:hAnsiTheme="minorHAnsi" w:cstheme="minorHAnsi"/>
          <w:spacing w:val="-3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sz w:val="22"/>
          <w:szCs w:val="22"/>
        </w:rPr>
        <w:t>e: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C0614">
        <w:rPr>
          <w:rFonts w:ascii="Calibri" w:hAnsi="Calibri" w:cs="Calibri"/>
          <w:sz w:val="22"/>
          <w:szCs w:val="22"/>
        </w:rPr>
        <w:t>Zackary Storey</w:t>
      </w:r>
    </w:p>
    <w:p w14:paraId="6C3E5408" w14:textId="64B640AF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C0614">
        <w:rPr>
          <w:rFonts w:asciiTheme="minorHAnsi" w:hAnsiTheme="minorHAnsi" w:cstheme="minorHAnsi"/>
          <w:b/>
          <w:sz w:val="22"/>
          <w:szCs w:val="22"/>
        </w:rPr>
        <w:t>on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y: </w:t>
      </w:r>
      <w:r w:rsidRPr="002C0614">
        <w:rPr>
          <w:rFonts w:asciiTheme="minorHAnsi" w:hAnsiTheme="minorHAnsi" w:cstheme="minorHAnsi"/>
          <w:sz w:val="22"/>
          <w:szCs w:val="22"/>
        </w:rPr>
        <w:t>Pa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an</w:t>
      </w:r>
    </w:p>
    <w:p w14:paraId="2E2AB40A" w14:textId="77777777" w:rsidR="00CC32A0" w:rsidRPr="002C0614" w:rsidRDefault="002C0614" w:rsidP="002C0614">
      <w:pPr>
        <w:spacing w:before="1"/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h: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be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,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7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h, 1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C0614">
        <w:rPr>
          <w:rFonts w:asciiTheme="minorHAnsi" w:hAnsiTheme="minorHAnsi" w:cstheme="minorHAnsi"/>
          <w:sz w:val="22"/>
          <w:szCs w:val="22"/>
        </w:rPr>
        <w:t>91</w:t>
      </w:r>
    </w:p>
    <w:p w14:paraId="3749A44C" w14:textId="77777777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Mar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St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u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: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Sin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</w:p>
    <w:p w14:paraId="1F30C816" w14:textId="77777777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z w:val="22"/>
          <w:szCs w:val="22"/>
        </w:rPr>
        <w:t>res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: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Apt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0614">
        <w:rPr>
          <w:rFonts w:asciiTheme="minorHAnsi" w:hAnsiTheme="minorHAnsi" w:cstheme="minorHAnsi"/>
          <w:sz w:val="22"/>
          <w:szCs w:val="22"/>
        </w:rPr>
        <w:t>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0614">
        <w:rPr>
          <w:rFonts w:asciiTheme="minorHAnsi" w:hAnsiTheme="minorHAnsi" w:cstheme="minorHAnsi"/>
          <w:sz w:val="22"/>
          <w:szCs w:val="22"/>
        </w:rPr>
        <w:t>06, 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lan Su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tan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smail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 xml:space="preserve">t,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, 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ia.</w:t>
      </w:r>
    </w:p>
    <w:p w14:paraId="2D78AA9E" w14:textId="77777777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ostal </w:t>
      </w:r>
      <w:r w:rsidRPr="002C0614">
        <w:rPr>
          <w:rFonts w:asciiTheme="minorHAnsi" w:hAnsiTheme="minorHAnsi" w:cstheme="minorHAnsi"/>
          <w:b/>
          <w:sz w:val="22"/>
          <w:szCs w:val="22"/>
        </w:rPr>
        <w:t>Cod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C0614">
        <w:rPr>
          <w:rFonts w:asciiTheme="minorHAnsi" w:hAnsiTheme="minorHAnsi" w:cstheme="minorHAnsi"/>
          <w:sz w:val="22"/>
          <w:szCs w:val="22"/>
        </w:rPr>
        <w:t>500400</w:t>
      </w:r>
    </w:p>
    <w:p w14:paraId="093632D6" w14:textId="77777777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C0614">
        <w:rPr>
          <w:rFonts w:asciiTheme="minorHAnsi" w:hAnsiTheme="minorHAnsi" w:cstheme="minorHAnsi"/>
          <w:b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2C0614">
        <w:rPr>
          <w:rFonts w:asciiTheme="minorHAnsi" w:hAnsiTheme="minorHAnsi" w:cstheme="minorHAnsi"/>
          <w:sz w:val="22"/>
          <w:szCs w:val="22"/>
        </w:rPr>
        <w:t>601137433582</w:t>
      </w:r>
    </w:p>
    <w:p w14:paraId="7F49017F" w14:textId="1CA482EA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sz w:val="22"/>
          <w:szCs w:val="22"/>
        </w:rPr>
        <w:t>ai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</w:rPr>
        <w:t>:</w:t>
      </w:r>
      <w:r w:rsidRPr="002C0614">
        <w:rPr>
          <w:rFonts w:asciiTheme="minorHAnsi" w:hAnsiTheme="minorHAnsi" w:cstheme="minorHAnsi"/>
          <w:sz w:val="22"/>
          <w:szCs w:val="22"/>
        </w:rPr>
        <w:t xml:space="preserve">  zackary@gmail.com</w:t>
      </w:r>
    </w:p>
    <w:p w14:paraId="4C99A550" w14:textId="77777777" w:rsidR="00CC32A0" w:rsidRPr="002C0614" w:rsidRDefault="00CC32A0" w:rsidP="002C06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67D8E9" w14:textId="77777777" w:rsidR="00CC32A0" w:rsidRPr="002C0614" w:rsidRDefault="002C0614" w:rsidP="002C0614">
      <w:pPr>
        <w:ind w:left="11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Acad</w:t>
      </w:r>
      <w:r w:rsidRPr="002C061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2C0614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Qualif</w:t>
      </w:r>
      <w:r w:rsidRPr="002C061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cat</w:t>
      </w:r>
      <w:r w:rsidRPr="002C061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ons</w:t>
      </w:r>
    </w:p>
    <w:p w14:paraId="53F93D3B" w14:textId="77777777" w:rsidR="00CC32A0" w:rsidRPr="002C0614" w:rsidRDefault="00CC32A0" w:rsidP="002C0614">
      <w:pPr>
        <w:spacing w:before="19"/>
        <w:rPr>
          <w:rFonts w:asciiTheme="minorHAnsi" w:hAnsiTheme="minorHAnsi" w:cstheme="minorHAnsi"/>
          <w:sz w:val="22"/>
          <w:szCs w:val="22"/>
        </w:rPr>
        <w:sectPr w:rsidR="00CC32A0" w:rsidRPr="002C0614">
          <w:pgSz w:w="12240" w:h="15840"/>
          <w:pgMar w:top="1380" w:right="380" w:bottom="280" w:left="1360" w:header="720" w:footer="720" w:gutter="0"/>
          <w:cols w:space="720"/>
        </w:sectPr>
      </w:pPr>
    </w:p>
    <w:p w14:paraId="1BAEF16E" w14:textId="77777777" w:rsidR="00CC32A0" w:rsidRPr="002C0614" w:rsidRDefault="002C0614" w:rsidP="002C0614">
      <w:pPr>
        <w:spacing w:before="33"/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. 2009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an. 2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C0614">
        <w:rPr>
          <w:rFonts w:asciiTheme="minorHAnsi" w:hAnsiTheme="minorHAnsi" w:cstheme="minorHAnsi"/>
          <w:sz w:val="22"/>
          <w:szCs w:val="22"/>
        </w:rPr>
        <w:t>14</w:t>
      </w:r>
    </w:p>
    <w:p w14:paraId="2170B924" w14:textId="77777777" w:rsidR="00CC32A0" w:rsidRPr="002C0614" w:rsidRDefault="00CC32A0" w:rsidP="002C06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C7B6C0C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25ECFDA0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0FCAA0F2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6B8D11C5" w14:textId="77777777" w:rsidR="00CC32A0" w:rsidRPr="002C0614" w:rsidRDefault="002C0614" w:rsidP="002C0614">
      <w:pPr>
        <w:ind w:left="476" w:right="-53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Sep. 2008 -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, 2009</w:t>
      </w:r>
    </w:p>
    <w:p w14:paraId="1DEF92B4" w14:textId="77777777" w:rsidR="00CC32A0" w:rsidRPr="002C0614" w:rsidRDefault="002C0614" w:rsidP="002C0614">
      <w:pPr>
        <w:spacing w:before="38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br w:type="column"/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C0614">
        <w:rPr>
          <w:rFonts w:asciiTheme="minorHAnsi" w:hAnsiTheme="minorHAnsi" w:cstheme="minorHAnsi"/>
          <w:b/>
          <w:sz w:val="22"/>
          <w:szCs w:val="22"/>
        </w:rPr>
        <w:t>ac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</w:rPr>
        <w:t>n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sh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</w:rPr>
        <w:t>an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uage and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u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h</w:t>
      </w:r>
      <w:r w:rsidRPr="002C0614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avera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80.66%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(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>PA</w:t>
      </w:r>
    </w:p>
    <w:p w14:paraId="0ADBB8AB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 xml:space="preserve">3.00,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>rade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B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)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z w:val="22"/>
          <w:szCs w:val="22"/>
        </w:rPr>
        <w:t>rom</w:t>
      </w:r>
      <w:r w:rsidRPr="002C0614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</w:rPr>
        <w:t>ul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s and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u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-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2C0614">
        <w:rPr>
          <w:rFonts w:asciiTheme="minorHAnsi" w:hAnsiTheme="minorHAnsi" w:cstheme="minorHAnsi"/>
          <w:b/>
          <w:sz w:val="22"/>
          <w:szCs w:val="22"/>
        </w:rPr>
        <w:t>har</w:t>
      </w:r>
    </w:p>
    <w:p w14:paraId="2A483138" w14:textId="77777777" w:rsidR="00CC32A0" w:rsidRPr="002C0614" w:rsidRDefault="002C0614" w:rsidP="002C061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b/>
          <w:sz w:val="22"/>
          <w:szCs w:val="22"/>
        </w:rPr>
        <w:t>niv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</w:p>
    <w:p w14:paraId="2E94F48E" w14:textId="77777777" w:rsidR="00CC32A0" w:rsidRPr="002C0614" w:rsidRDefault="00CC32A0" w:rsidP="002C061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376C2CE" w14:textId="77777777" w:rsidR="00CC32A0" w:rsidRPr="002C0614" w:rsidRDefault="002C0614" w:rsidP="002C0614">
      <w:pPr>
        <w:ind w:right="788"/>
        <w:rPr>
          <w:rFonts w:asciiTheme="minorHAnsi" w:hAnsiTheme="minorHAnsi" w:cstheme="minorHAnsi"/>
          <w:sz w:val="22"/>
          <w:szCs w:val="22"/>
        </w:rPr>
        <w:sectPr w:rsidR="00CC32A0" w:rsidRPr="002C0614">
          <w:type w:val="continuous"/>
          <w:pgSz w:w="12240" w:h="15840"/>
          <w:pgMar w:top="1380" w:right="380" w:bottom="280" w:left="1360" w:header="720" w:footer="720" w:gutter="0"/>
          <w:cols w:num="2" w:space="720" w:equalWidth="0">
            <w:col w:w="2819" w:space="272"/>
            <w:col w:w="7409"/>
          </w:cols>
        </w:sectPr>
      </w:pP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2C0614">
        <w:rPr>
          <w:rFonts w:asciiTheme="minorHAnsi" w:hAnsiTheme="minorHAnsi" w:cstheme="minorHAnsi"/>
          <w:b/>
          <w:sz w:val="22"/>
          <w:szCs w:val="22"/>
        </w:rPr>
        <w:t>gh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</w:rPr>
        <w:t>ho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>pl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m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b/>
          <w:sz w:val="22"/>
          <w:szCs w:val="22"/>
        </w:rPr>
        <w:t>bo Obayda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en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J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gh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chool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h avera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85.7-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>en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2C0614">
        <w:rPr>
          <w:rFonts w:asciiTheme="minorHAnsi" w:hAnsiTheme="minorHAnsi" w:cstheme="minorHAnsi"/>
          <w:b/>
          <w:sz w:val="22"/>
          <w:szCs w:val="22"/>
        </w:rPr>
        <w:t>c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ec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>on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u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.</w:t>
      </w:r>
    </w:p>
    <w:p w14:paraId="332447A2" w14:textId="77777777" w:rsidR="00CC32A0" w:rsidRPr="002C0614" w:rsidRDefault="002C0614" w:rsidP="002C0614">
      <w:pPr>
        <w:spacing w:before="26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Work</w:t>
      </w:r>
      <w:r w:rsidRPr="002C061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b/>
          <w:sz w:val="22"/>
          <w:szCs w:val="22"/>
        </w:rPr>
        <w:t>perience</w:t>
      </w:r>
    </w:p>
    <w:p w14:paraId="11DCE5C6" w14:textId="77777777" w:rsidR="00CC32A0" w:rsidRPr="002C0614" w:rsidRDefault="002C0614" w:rsidP="002C0614">
      <w:pPr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m subt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nc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4"/>
          <w:position w:val="-1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ws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(M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r. to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6267A130" w14:textId="77777777" w:rsidR="00CC32A0" w:rsidRPr="002C0614" w:rsidRDefault="002C0614" w:rsidP="002C0614">
      <w:pPr>
        <w:spacing w:before="22"/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rk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ontent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 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rve</w:t>
      </w:r>
    </w:p>
    <w:p w14:paraId="3C9F9A7C" w14:textId="77777777" w:rsidR="00CC32A0" w:rsidRPr="002C0614" w:rsidRDefault="002C0614" w:rsidP="002C0614">
      <w:pPr>
        <w:spacing w:before="21"/>
        <w:ind w:left="11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Rol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rk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hrou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</w:p>
    <w:p w14:paraId="51F65E0A" w14:textId="77777777" w:rsidR="00CC32A0" w:rsidRPr="002C0614" w:rsidRDefault="002C0614" w:rsidP="002C0614">
      <w:pPr>
        <w:spacing w:before="21"/>
        <w:ind w:left="1160" w:right="1395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si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ity: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riting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ontent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of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rodu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ts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h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 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rvi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s (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b &amp;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obi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),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rv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, Cloud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>l Estate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m, and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hnic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C0614">
        <w:rPr>
          <w:rFonts w:asciiTheme="minorHAnsi" w:hAnsiTheme="minorHAnsi" w:cstheme="minorHAnsi"/>
          <w:sz w:val="22"/>
          <w:szCs w:val="22"/>
        </w:rPr>
        <w:t>loud 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str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stem.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rote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the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om sc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tch,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whi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requir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 knowl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rious fi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lds and long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rs of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C0614">
        <w:rPr>
          <w:rFonts w:asciiTheme="minorHAnsi" w:hAnsiTheme="minorHAnsi" w:cstheme="minorHAnsi"/>
          <w:sz w:val="22"/>
          <w:szCs w:val="22"/>
        </w:rPr>
        <w:t>ontent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te is</w:t>
      </w:r>
    </w:p>
    <w:p w14:paraId="73827B0C" w14:textId="77777777" w:rsidR="00CC32A0" w:rsidRPr="002C0614" w:rsidRDefault="002C0614" w:rsidP="002C0614">
      <w:pPr>
        <w:ind w:left="1160" w:right="1653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supposed to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it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with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EO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pp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 the 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rk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ds in 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attain le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ds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z w:val="22"/>
          <w:szCs w:val="22"/>
        </w:rPr>
        <w:t>le up.</w:t>
      </w:r>
    </w:p>
    <w:p w14:paraId="6FB77E42" w14:textId="77777777" w:rsidR="00CC32A0" w:rsidRPr="002C0614" w:rsidRDefault="00CC32A0" w:rsidP="002C061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D739067" w14:textId="77777777" w:rsidR="00CC32A0" w:rsidRPr="002C0614" w:rsidRDefault="002C0614" w:rsidP="002C0614">
      <w:pPr>
        <w:tabs>
          <w:tab w:val="left" w:pos="1160"/>
        </w:tabs>
        <w:ind w:left="1160" w:right="1635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nslator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 TV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udi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ph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C0614">
        <w:rPr>
          <w:rFonts w:asciiTheme="minorHAnsi" w:hAnsiTheme="minorHAnsi" w:cstheme="minorHAnsi"/>
          <w:sz w:val="22"/>
          <w:szCs w:val="22"/>
        </w:rPr>
        <w:t>di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ing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d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nslation, and vid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o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subti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(in the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subj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 xml:space="preserve">t of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ur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 xml:space="preserve">hip). 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si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ity:</w:t>
      </w:r>
      <w:r w:rsidRPr="002C061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hos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 to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LL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on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urship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rom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C0614">
        <w:rPr>
          <w:rFonts w:asciiTheme="minorHAnsi" w:hAnsiTheme="minorHAnsi" w:cstheme="minorHAnsi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subj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 xml:space="preserve">ts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 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 stud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 bui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 xml:space="preserve">d up their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rs. 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th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 mat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om En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sh to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bic.</w:t>
      </w:r>
    </w:p>
    <w:p w14:paraId="0577A4F3" w14:textId="77777777" w:rsidR="00CC32A0" w:rsidRPr="002C0614" w:rsidRDefault="002C0614" w:rsidP="002C0614">
      <w:pPr>
        <w:ind w:left="1160" w:right="1576"/>
        <w:rPr>
          <w:rFonts w:asciiTheme="minorHAnsi" w:hAnsiTheme="minorHAnsi" w:cstheme="minorHAnsi"/>
          <w:sz w:val="22"/>
          <w:szCs w:val="22"/>
        </w:rPr>
        <w:sectPr w:rsidR="00CC32A0" w:rsidRPr="002C0614">
          <w:type w:val="continuous"/>
          <w:pgSz w:w="12240" w:h="15840"/>
          <w:pgMar w:top="1380" w:right="380" w:bottom="280" w:left="1360" w:header="720" w:footer="720" w:gutter="0"/>
          <w:cols w:space="720"/>
        </w:sectPr>
      </w:pP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Sub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j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 xml:space="preserve">ts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ov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nfo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bout ent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 xml:space="preserve">rship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ps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uideline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 xml:space="preserve">),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ta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busin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 (m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 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h, 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rtup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ules,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ding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r busin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 (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 xml:space="preserve">und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ounds, fundi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wd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undi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oots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ppin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, pi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), 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ing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mp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fo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2C0614">
        <w:rPr>
          <w:rFonts w:asciiTheme="minorHAnsi" w:hAnsiTheme="minorHAnsi" w:cstheme="minorHAnsi"/>
          <w:sz w:val="22"/>
          <w:szCs w:val="22"/>
        </w:rPr>
        <w:t>unning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rtup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how to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), Role mod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ls,</w:t>
      </w:r>
    </w:p>
    <w:p w14:paraId="59FFB68C" w14:textId="77777777" w:rsidR="00CC32A0" w:rsidRPr="002C0614" w:rsidRDefault="002C0614" w:rsidP="002C0614">
      <w:pPr>
        <w:spacing w:before="74"/>
        <w:ind w:left="820" w:right="13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pacing w:val="-2"/>
          <w:sz w:val="22"/>
          <w:szCs w:val="22"/>
        </w:rPr>
        <w:lastRenderedPageBreak/>
        <w:t>B</w:t>
      </w:r>
      <w:r w:rsidRPr="002C0614">
        <w:rPr>
          <w:rFonts w:asciiTheme="minorHAnsi" w:hAnsiTheme="minorHAnsi" w:cstheme="minorHAnsi"/>
          <w:sz w:val="22"/>
          <w:szCs w:val="22"/>
        </w:rPr>
        <w:t>usiness pl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 (d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methods),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 xml:space="preserve">omen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Entr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pr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urship,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owi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our busin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 (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onl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busin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om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 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proj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>t su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ss,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 of 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owi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busin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ss, G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le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pr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urs,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 xml:space="preserve">X,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, Go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le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ords,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m bui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din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, ma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iate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), Soci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dia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pr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rship (how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to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te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 xml:space="preserve">ful </w:t>
      </w:r>
      <w:r w:rsidRPr="002C0614">
        <w:rPr>
          <w:rFonts w:asciiTheme="minorHAnsi" w:hAnsiTheme="minorHAnsi" w:cstheme="minorHAnsi"/>
          <w:sz w:val="22"/>
          <w:szCs w:val="22"/>
        </w:rPr>
        <w:t xml:space="preserve">business,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ok,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 xml:space="preserve">inkedin….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m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tual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420B0282" w14:textId="77777777" w:rsidR="00CC32A0" w:rsidRPr="002C0614" w:rsidRDefault="002C0614" w:rsidP="002C0614">
      <w:pPr>
        <w:spacing w:before="3"/>
        <w:ind w:left="820" w:right="84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ork skil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s: I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us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Ado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ust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tor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z w:val="22"/>
          <w:szCs w:val="22"/>
        </w:rPr>
        <w:t>it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usiness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phics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subti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le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 xml:space="preserve">orkshop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or vid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o subti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3B6C1369" w14:textId="77777777" w:rsidR="00CC32A0" w:rsidRPr="002C0614" w:rsidRDefault="00CC32A0" w:rsidP="002C061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C318959" w14:textId="77777777" w:rsidR="00CC32A0" w:rsidRPr="002C0614" w:rsidRDefault="002C0614" w:rsidP="002C0614">
      <w:pPr>
        <w:tabs>
          <w:tab w:val="left" w:pos="820"/>
        </w:tabs>
        <w:ind w:left="820" w:right="148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 xml:space="preserve">or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hipp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Compa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of Saudi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bi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-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hri-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rosp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tus)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&gt;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oje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 (1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0614">
        <w:rPr>
          <w:rFonts w:asciiTheme="minorHAnsi" w:hAnsiTheme="minorHAnsi" w:cstheme="minorHAnsi"/>
          <w:sz w:val="22"/>
          <w:szCs w:val="22"/>
        </w:rPr>
        <w:t>0,000 wo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ds).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 tu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roup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of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nslators on how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use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C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z w:val="22"/>
          <w:szCs w:val="22"/>
        </w:rPr>
        <w:t>in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(online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CAT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ol)</w:t>
      </w:r>
    </w:p>
    <w:p w14:paraId="536EEBE1" w14:textId="77777777" w:rsidR="00CC32A0" w:rsidRPr="002C0614" w:rsidRDefault="002C0614" w:rsidP="002C0614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hyperlink r:id="rId5">
        <w:r w:rsidRPr="002C0614">
          <w:rPr>
            <w:rFonts w:asciiTheme="minorHAnsi" w:hAnsiTheme="minorHAnsi" w:cstheme="minorHAnsi"/>
            <w:position w:val="-1"/>
            <w:sz w:val="22"/>
            <w:szCs w:val="22"/>
            <w:u w:color="0462C1"/>
          </w:rPr>
          <w:t>Cl</w:t>
        </w:r>
        <w:r w:rsidRPr="002C0614">
          <w:rPr>
            <w:rFonts w:asciiTheme="minorHAnsi" w:hAnsiTheme="minorHAnsi" w:cstheme="minorHAnsi"/>
            <w:spacing w:val="1"/>
            <w:position w:val="-1"/>
            <w:sz w:val="22"/>
            <w:szCs w:val="22"/>
            <w:u w:color="0462C1"/>
          </w:rPr>
          <w:t>i</w:t>
        </w:r>
        <w:r w:rsidRPr="002C0614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462C1"/>
          </w:rPr>
          <w:t>c</w:t>
        </w:r>
        <w:r w:rsidRPr="002C0614">
          <w:rPr>
            <w:rFonts w:asciiTheme="minorHAnsi" w:hAnsiTheme="minorHAnsi" w:cstheme="minorHAnsi"/>
            <w:position w:val="-1"/>
            <w:sz w:val="22"/>
            <w:szCs w:val="22"/>
            <w:u w:color="0462C1"/>
          </w:rPr>
          <w:t>k to v</w:t>
        </w:r>
        <w:r w:rsidRPr="002C0614">
          <w:rPr>
            <w:rFonts w:asciiTheme="minorHAnsi" w:hAnsiTheme="minorHAnsi" w:cstheme="minorHAnsi"/>
            <w:spacing w:val="1"/>
            <w:position w:val="-1"/>
            <w:sz w:val="22"/>
            <w:szCs w:val="22"/>
            <w:u w:color="0462C1"/>
          </w:rPr>
          <w:t>i</w:t>
        </w:r>
        <w:r w:rsidRPr="002C0614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462C1"/>
          </w:rPr>
          <w:t>e</w:t>
        </w:r>
        <w:r w:rsidRPr="002C0614">
          <w:rPr>
            <w:rFonts w:asciiTheme="minorHAnsi" w:hAnsiTheme="minorHAnsi" w:cstheme="minorHAnsi"/>
            <w:position w:val="-1"/>
            <w:sz w:val="22"/>
            <w:szCs w:val="22"/>
            <w:u w:color="0462C1"/>
          </w:rPr>
          <w:t>w the</w:t>
        </w:r>
        <w:r w:rsidRPr="002C0614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462C1"/>
          </w:rPr>
          <w:t xml:space="preserve"> </w:t>
        </w:r>
        <w:r w:rsidRPr="002C0614">
          <w:rPr>
            <w:rFonts w:asciiTheme="minorHAnsi" w:hAnsiTheme="minorHAnsi" w:cstheme="minorHAnsi"/>
            <w:position w:val="-1"/>
            <w:sz w:val="22"/>
            <w:szCs w:val="22"/>
            <w:u w:color="0462C1"/>
          </w:rPr>
          <w:t xml:space="preserve">video </w:t>
        </w:r>
      </w:hyperlink>
      <w:r w:rsidRPr="002C0614">
        <w:rPr>
          <w:rFonts w:asciiTheme="minorHAnsi" w:hAnsiTheme="minorHAnsi" w:cstheme="minorHAnsi"/>
          <w:spacing w:val="-59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)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15BFAB1" w14:textId="77777777" w:rsidR="00CC32A0" w:rsidRPr="002C0614" w:rsidRDefault="00CC32A0" w:rsidP="002C061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AD3DFB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312F8C51" w14:textId="77777777" w:rsidR="00CC32A0" w:rsidRPr="002C0614" w:rsidRDefault="002C0614" w:rsidP="002C0614">
      <w:pPr>
        <w:tabs>
          <w:tab w:val="left" w:pos="820"/>
        </w:tabs>
        <w:spacing w:before="17"/>
        <w:ind w:left="820" w:right="78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iner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la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 and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use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CAT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s”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ACG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z w:val="22"/>
          <w:szCs w:val="22"/>
        </w:rPr>
        <w:t>n Cor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) in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nive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si</w:t>
      </w:r>
      <w:r w:rsidRPr="002C061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,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om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29/6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– 20/7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2014 of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48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ng hours,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und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onsul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te in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rus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m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ritten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pos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th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lco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the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since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C0614">
        <w:rPr>
          <w:rFonts w:asciiTheme="minorHAnsi" w:hAnsiTheme="minorHAnsi" w:cstheme="minorHAnsi"/>
          <w:sz w:val="22"/>
          <w:szCs w:val="22"/>
        </w:rPr>
        <w:t>ides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value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sh 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nts to 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rt th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ir life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0826D9DE" w14:textId="77777777" w:rsidR="00CC32A0" w:rsidRPr="002C0614" w:rsidRDefault="002C0614" w:rsidP="002C0614">
      <w:pPr>
        <w:spacing w:before="1"/>
        <w:ind w:left="820" w:right="35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si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ity:</w:t>
      </w:r>
      <w:r w:rsidRPr="002C061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n the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 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ted 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 Univ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rsi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sh 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nts and th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ir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h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ft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me 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 met.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lso fo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med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m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om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rovide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m wi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 jobs.</w:t>
      </w:r>
    </w:p>
    <w:p w14:paraId="5580D657" w14:textId="77777777" w:rsidR="00CC32A0" w:rsidRPr="002C0614" w:rsidRDefault="002C0614" w:rsidP="002C0614">
      <w:pPr>
        <w:spacing w:before="1"/>
        <w:ind w:left="820" w:right="145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Sub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j</w:t>
      </w:r>
      <w:r w:rsidRPr="002C061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 xml:space="preserve">ts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ov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2C0614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How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2C0614">
        <w:rPr>
          <w:rFonts w:asciiTheme="minorHAnsi" w:hAnsiTheme="minorHAnsi" w:cstheme="minorHAnsi"/>
          <w:sz w:val="22"/>
          <w:szCs w:val="22"/>
        </w:rPr>
        <w:t>te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V, Cover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r,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rom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r.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C0614">
        <w:rPr>
          <w:rFonts w:asciiTheme="minorHAnsi" w:hAnsiTheme="minorHAnsi" w:cstheme="minorHAnsi"/>
          <w:sz w:val="22"/>
          <w:szCs w:val="22"/>
        </w:rPr>
        <w:t xml:space="preserve">ks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bu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ld a po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tfolio, 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rodu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to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AT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s, MemoQ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 commun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on.</w:t>
      </w:r>
    </w:p>
    <w:p w14:paraId="4AABA664" w14:textId="77777777" w:rsidR="00CC32A0" w:rsidRPr="002C0614" w:rsidRDefault="00CC32A0" w:rsidP="002C06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1B1B8D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48FCC62A" w14:textId="77777777" w:rsidR="00CC32A0" w:rsidRPr="002C0614" w:rsidRDefault="002C0614" w:rsidP="002C0614">
      <w:pPr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061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Established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own sta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up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lan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nt”</w:t>
      </w:r>
    </w:p>
    <w:p w14:paraId="244B2036" w14:textId="77777777" w:rsidR="00CC32A0" w:rsidRPr="002C0614" w:rsidRDefault="002C0614" w:rsidP="002C0614">
      <w:pPr>
        <w:spacing w:before="21"/>
        <w:ind w:left="82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1/1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2014.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sta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tup w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 fund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stor.</w:t>
      </w:r>
    </w:p>
    <w:p w14:paraId="711F811F" w14:textId="77777777" w:rsidR="00CC32A0" w:rsidRPr="002C0614" w:rsidRDefault="002C0614" w:rsidP="002C0614">
      <w:pPr>
        <w:spacing w:before="21"/>
        <w:ind w:left="820" w:right="257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spons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bi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: Dir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tor,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bsi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r,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ontent man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uni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r.</w:t>
      </w:r>
    </w:p>
    <w:p w14:paraId="60A9635E" w14:textId="77777777" w:rsidR="00CC32A0" w:rsidRPr="002C0614" w:rsidRDefault="002C0614" w:rsidP="002C0614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061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an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ct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ana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er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nce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C0614">
        <w:rPr>
          <w:rFonts w:asciiTheme="minorHAnsi" w:hAnsiTheme="minorHAnsi" w:cstheme="minorHAnsi"/>
          <w:sz w:val="22"/>
          <w:szCs w:val="22"/>
        </w:rPr>
        <w:t>012.</w:t>
      </w:r>
    </w:p>
    <w:p w14:paraId="5D55F692" w14:textId="77777777" w:rsidR="00CC32A0" w:rsidRPr="002C0614" w:rsidRDefault="002C0614" w:rsidP="002C0614">
      <w:pPr>
        <w:tabs>
          <w:tab w:val="left" w:pos="820"/>
        </w:tabs>
        <w:spacing w:before="19"/>
        <w:ind w:left="820" w:right="832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nslator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lan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r.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om,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roz.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om,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nslators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om,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to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 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3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rs in most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 fields.</w:t>
      </w:r>
    </w:p>
    <w:p w14:paraId="45E12EAF" w14:textId="77777777" w:rsidR="00CC32A0" w:rsidRPr="002C0614" w:rsidRDefault="002C0614" w:rsidP="002C0614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 memb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 of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lan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om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nslation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>m (T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nslation of the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2C0614">
        <w:rPr>
          <w:rFonts w:asciiTheme="minorHAnsi" w:hAnsiTheme="minorHAnsi" w:cstheme="minorHAnsi"/>
          <w:sz w:val="22"/>
          <w:szCs w:val="22"/>
        </w:rPr>
        <w:t>bsi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rom</w:t>
      </w:r>
    </w:p>
    <w:p w14:paraId="6AC8BBC6" w14:textId="77777777" w:rsidR="00CC32A0" w:rsidRPr="002C0614" w:rsidRDefault="002C0614" w:rsidP="002C0614">
      <w:pPr>
        <w:spacing w:before="43"/>
        <w:ind w:left="82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En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sh to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bi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)</w:t>
      </w:r>
    </w:p>
    <w:p w14:paraId="31D890B8" w14:textId="77777777" w:rsidR="00CC32A0" w:rsidRPr="002C0614" w:rsidRDefault="002C0614" w:rsidP="002C0614">
      <w:pPr>
        <w:tabs>
          <w:tab w:val="left" w:pos="820"/>
        </w:tabs>
        <w:spacing w:before="41"/>
        <w:ind w:left="820" w:right="499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oundi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memb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f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dia Clu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lestine 2014. (h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ld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y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rs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 the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lud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Br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,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ter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, 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nin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,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5C34AB00" w14:textId="77777777" w:rsidR="00CC32A0" w:rsidRPr="002C0614" w:rsidRDefault="00CC32A0" w:rsidP="002C06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90F5C4" w14:textId="77777777" w:rsidR="00CC32A0" w:rsidRPr="002C0614" w:rsidRDefault="002C0614" w:rsidP="002C0614">
      <w:pPr>
        <w:ind w:left="1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As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trai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b/>
          <w:sz w:val="22"/>
          <w:szCs w:val="22"/>
        </w:rPr>
        <w:t>er</w:t>
      </w:r>
    </w:p>
    <w:p w14:paraId="33314715" w14:textId="77777777" w:rsidR="00CC32A0" w:rsidRPr="002C0614" w:rsidRDefault="00CC32A0" w:rsidP="002C06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80B33E" w14:textId="77777777" w:rsidR="00CC32A0" w:rsidRPr="002C0614" w:rsidRDefault="002C0614" w:rsidP="002C0614">
      <w:pPr>
        <w:ind w:left="460"/>
        <w:rPr>
          <w:rFonts w:asciiTheme="minorHAnsi" w:hAnsiTheme="minorHAnsi" w:cstheme="minorHAnsi"/>
          <w:sz w:val="22"/>
          <w:szCs w:val="22"/>
        </w:rPr>
        <w:sectPr w:rsidR="00CC32A0" w:rsidRPr="002C0614">
          <w:pgSz w:w="12240" w:h="15840"/>
          <w:pgMar w:top="1360" w:right="1680" w:bottom="280" w:left="1700" w:header="720" w:footer="720" w:gutter="0"/>
          <w:cols w:space="720"/>
        </w:sect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 xml:space="preserve">nslation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nstru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tor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z w:val="22"/>
          <w:szCs w:val="22"/>
        </w:rPr>
        <w:t>fo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d En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sh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lestine since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2012.</w:t>
      </w:r>
    </w:p>
    <w:p w14:paraId="5869175B" w14:textId="77777777" w:rsidR="00CC32A0" w:rsidRPr="002C0614" w:rsidRDefault="002C0614" w:rsidP="002C0614">
      <w:pPr>
        <w:spacing w:before="55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Go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le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ive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m wo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D.</w:t>
      </w:r>
    </w:p>
    <w:p w14:paraId="52B1E2FC" w14:textId="77777777" w:rsidR="00CC32A0" w:rsidRPr="002C0614" w:rsidRDefault="002C0614" w:rsidP="002C0614">
      <w:pPr>
        <w:spacing w:before="41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C0614">
        <w:rPr>
          <w:rFonts w:asciiTheme="minorHAnsi" w:hAnsiTheme="minorHAnsi" w:cstheme="minorHAnsi"/>
          <w:sz w:val="22"/>
          <w:szCs w:val="22"/>
        </w:rPr>
        <w:t>ed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2C0614">
        <w:rPr>
          <w:rFonts w:asciiTheme="minorHAnsi" w:hAnsiTheme="minorHAnsi" w:cstheme="minorHAnsi"/>
          <w:sz w:val="22"/>
          <w:szCs w:val="22"/>
        </w:rPr>
        <w:t>na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e at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La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ab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0D5DD117" w14:textId="77777777" w:rsidR="00CC32A0" w:rsidRPr="002C0614" w:rsidRDefault="002C0614" w:rsidP="002C0614">
      <w:pPr>
        <w:spacing w:before="41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You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 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film dir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tors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me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oup-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f: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</w:p>
    <w:p w14:paraId="632B1647" w14:textId="77777777" w:rsidR="00CC32A0" w:rsidRPr="002C0614" w:rsidRDefault="002C0614" w:rsidP="002C0614">
      <w:pPr>
        <w:spacing w:before="41"/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Mus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lam-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0599918810)</w:t>
      </w:r>
    </w:p>
    <w:p w14:paraId="0702811B" w14:textId="77777777" w:rsidR="00CC32A0" w:rsidRPr="002C0614" w:rsidRDefault="002C0614" w:rsidP="002C0614">
      <w:pPr>
        <w:spacing w:before="41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Go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le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rvi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z w:val="22"/>
          <w:szCs w:val="22"/>
        </w:rPr>
        <w:t>nd the use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f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ial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dia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 xml:space="preserve">or multi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jor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z w:val="22"/>
          <w:szCs w:val="22"/>
        </w:rPr>
        <w:t>is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</w:p>
    <w:p w14:paraId="061F9E16" w14:textId="77777777" w:rsidR="00CC32A0" w:rsidRPr="002C0614" w:rsidRDefault="002C0614" w:rsidP="002C0614">
      <w:pPr>
        <w:spacing w:before="43"/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4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 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on.</w:t>
      </w:r>
    </w:p>
    <w:p w14:paraId="06006B17" w14:textId="77777777" w:rsidR="00CC32A0" w:rsidRPr="002C0614" w:rsidRDefault="002C0614" w:rsidP="002C0614">
      <w:pPr>
        <w:tabs>
          <w:tab w:val="left" w:pos="800"/>
        </w:tabs>
        <w:spacing w:before="41"/>
        <w:ind w:left="800" w:right="707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 xml:space="preserve">ined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House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d blog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 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jour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 purp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s. (08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0614">
        <w:rPr>
          <w:rFonts w:asciiTheme="minorHAnsi" w:hAnsiTheme="minorHAnsi" w:cstheme="minorHAnsi"/>
          <w:sz w:val="22"/>
          <w:szCs w:val="22"/>
        </w:rPr>
        <w:t>2823564)</w:t>
      </w:r>
    </w:p>
    <w:p w14:paraId="59191491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3236D5E5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7CB87626" w14:textId="77777777" w:rsidR="00CC32A0" w:rsidRPr="002C0614" w:rsidRDefault="002C0614" w:rsidP="002C0614">
      <w:pPr>
        <w:tabs>
          <w:tab w:val="left" w:pos="800"/>
        </w:tabs>
        <w:ind w:left="800" w:right="105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f 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"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role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f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ng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upt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on"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he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CD, </w:t>
      </w:r>
      <w:r w:rsidRPr="002C0614">
        <w:rPr>
          <w:rFonts w:asciiTheme="minorHAnsi" w:hAnsiTheme="minorHAnsi" w:cstheme="minorHAnsi"/>
          <w:sz w:val="22"/>
          <w:szCs w:val="22"/>
        </w:rPr>
        <w:t>sponso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N-</w:t>
      </w:r>
      <w:r w:rsidRPr="002C0614">
        <w:rPr>
          <w:rFonts w:asciiTheme="minorHAnsi" w:hAnsiTheme="minorHAnsi" w:cstheme="minorHAnsi"/>
          <w:sz w:val="22"/>
          <w:szCs w:val="22"/>
        </w:rPr>
        <w:t>Co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2C0614">
        <w:rPr>
          <w:rFonts w:asciiTheme="minorHAnsi" w:hAnsiTheme="minorHAnsi" w:cstheme="minorHAnsi"/>
          <w:sz w:val="22"/>
          <w:szCs w:val="22"/>
        </w:rPr>
        <w:t>oun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hin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 proj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>t of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"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'm a bl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2C0614">
        <w:rPr>
          <w:rFonts w:asciiTheme="minorHAnsi" w:hAnsiTheme="minorHAnsi" w:cstheme="minorHAnsi"/>
          <w:sz w:val="22"/>
          <w:szCs w:val="22"/>
        </w:rPr>
        <w:t>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upt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"</w:t>
      </w:r>
    </w:p>
    <w:p w14:paraId="4B998657" w14:textId="77777777" w:rsidR="00CC32A0" w:rsidRPr="002C0614" w:rsidRDefault="002C0614" w:rsidP="002C0614">
      <w:pPr>
        <w:ind w:left="800" w:right="619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At: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ie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 so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nt, Al Mol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qa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for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z w:val="22"/>
          <w:szCs w:val="22"/>
        </w:rPr>
        <w:t>nd 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nt, Gh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ssan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on,  Al Moltaqa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z w:val="22"/>
          <w:szCs w:val="22"/>
        </w:rPr>
        <w:t>asso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iation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 Ro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'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ssemb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fa</w:t>
      </w:r>
      <w:r w:rsidRPr="002C0614">
        <w:rPr>
          <w:rFonts w:asciiTheme="minorHAnsi" w:hAnsiTheme="minorHAnsi" w:cstheme="minorHAnsi"/>
          <w:sz w:val="22"/>
          <w:szCs w:val="22"/>
        </w:rPr>
        <w:t xml:space="preserve">q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da</w:t>
      </w:r>
      <w:r w:rsidRPr="002C061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5BC39F3B" w14:textId="77777777" w:rsidR="00CC32A0" w:rsidRPr="002C0614" w:rsidRDefault="002C0614" w:rsidP="002C0614">
      <w:pPr>
        <w:tabs>
          <w:tab w:val="left" w:pos="800"/>
        </w:tabs>
        <w:spacing w:before="1"/>
        <w:ind w:left="800" w:right="417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ined jou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sts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 Al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Aqsa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unive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si</w:t>
      </w:r>
      <w:r w:rsidRPr="002C061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ing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upt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on, sponsor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the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CD (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2/1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2013)</w:t>
      </w:r>
    </w:p>
    <w:p w14:paraId="7AC07C49" w14:textId="77777777" w:rsidR="00CC32A0" w:rsidRPr="002C0614" w:rsidRDefault="00CC32A0" w:rsidP="002C061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6D0543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026FC837" w14:textId="77777777" w:rsidR="00CC32A0" w:rsidRPr="002C0614" w:rsidRDefault="002C0614" w:rsidP="002C0614">
      <w:pPr>
        <w:tabs>
          <w:tab w:val="left" w:pos="800"/>
        </w:tabs>
        <w:ind w:left="800" w:right="283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ined jou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sts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CD in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Role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 Soci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z w:val="22"/>
          <w:szCs w:val="22"/>
        </w:rPr>
        <w:t>Media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romoting 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lues of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rti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upt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14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 of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, in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ddi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ion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 3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s in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log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15609689" w14:textId="77777777" w:rsidR="00CC32A0" w:rsidRPr="002C0614" w:rsidRDefault="00CC32A0" w:rsidP="002C06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57BD439" w14:textId="77777777" w:rsidR="00CC32A0" w:rsidRPr="002C0614" w:rsidRDefault="002C0614" w:rsidP="002C0614">
      <w:pPr>
        <w:ind w:left="2288" w:right="2291"/>
        <w:jc w:val="center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Translat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>on</w:t>
      </w:r>
      <w:r w:rsidRPr="002C0614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2C0614">
        <w:rPr>
          <w:rFonts w:asciiTheme="minorHAnsi" w:hAnsiTheme="minorHAnsi" w:cstheme="minorHAnsi"/>
          <w:b/>
          <w:sz w:val="22"/>
          <w:szCs w:val="22"/>
        </w:rPr>
        <w:t>ork</w:t>
      </w:r>
      <w:r w:rsidRPr="002C061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projects</w:t>
      </w:r>
      <w:r w:rsidRPr="002C061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(inter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w w:val="99"/>
          <w:sz w:val="22"/>
          <w:szCs w:val="22"/>
        </w:rPr>
        <w:t>alia)</w:t>
      </w:r>
    </w:p>
    <w:p w14:paraId="6A896001" w14:textId="77777777" w:rsidR="00CC32A0" w:rsidRPr="002C0614" w:rsidRDefault="002C0614" w:rsidP="002C0614">
      <w:pPr>
        <w:ind w:left="269" w:right="275"/>
        <w:jc w:val="center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All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projec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are</w:t>
      </w:r>
      <w:r w:rsidRPr="002C061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d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ne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online</w:t>
      </w:r>
      <w:r w:rsidRPr="002C061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as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freelan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C0614">
        <w:rPr>
          <w:rFonts w:asciiTheme="minorHAnsi" w:hAnsiTheme="minorHAnsi" w:cstheme="minorHAnsi"/>
          <w:b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j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bs</w:t>
      </w:r>
      <w:r w:rsidRPr="002C061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for</w:t>
      </w:r>
      <w:r w:rsidRPr="002C061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dif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C0614">
        <w:rPr>
          <w:rFonts w:asciiTheme="minorHAnsi" w:hAnsiTheme="minorHAnsi" w:cstheme="minorHAnsi"/>
          <w:b/>
          <w:sz w:val="22"/>
          <w:szCs w:val="22"/>
        </w:rPr>
        <w:t>erent</w:t>
      </w:r>
      <w:r w:rsidRPr="002C061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cli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</w:rPr>
        <w:t>nts</w:t>
      </w:r>
      <w:r w:rsidRPr="002C061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w w:val="99"/>
          <w:sz w:val="22"/>
          <w:szCs w:val="22"/>
        </w:rPr>
        <w:t>(proved)</w:t>
      </w:r>
    </w:p>
    <w:p w14:paraId="3334E347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</w:t>
      </w:r>
      <w:r w:rsidRPr="002C061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Com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ial tr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usiness f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o.</w:t>
      </w:r>
    </w:p>
    <w:p w14:paraId="0EFFD743" w14:textId="77777777" w:rsidR="00CC32A0" w:rsidRPr="002C0614" w:rsidRDefault="002C0614" w:rsidP="002C0614">
      <w:pPr>
        <w:tabs>
          <w:tab w:val="left" w:pos="800"/>
        </w:tabs>
        <w:spacing w:before="21"/>
        <w:ind w:left="800" w:right="785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l, cou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t,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rnm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l, and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orm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 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lu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Nile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 xml:space="preserve">nslation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ompa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</w:p>
    <w:p w14:paraId="07F1EF39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Vis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,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ssport, univ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rsi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rtifi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tes,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ow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f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orn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o.</w:t>
      </w:r>
    </w:p>
    <w:p w14:paraId="677314ED" w14:textId="77777777" w:rsidR="00CC32A0" w:rsidRPr="002C0614" w:rsidRDefault="002C0614" w:rsidP="002C0614">
      <w:pPr>
        <w:tabs>
          <w:tab w:val="left" w:pos="800"/>
        </w:tabs>
        <w:spacing w:before="1"/>
        <w:ind w:left="800" w:right="770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Em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 (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usin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ss and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nk 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ons,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nsion, insur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investm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nt)</w:t>
      </w:r>
    </w:p>
    <w:p w14:paraId="44F6C348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2C0614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Empl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Co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 Con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 (Co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)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 xml:space="preserve">or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49AE6C4F" w14:textId="77777777" w:rsidR="00CC32A0" w:rsidRPr="002C0614" w:rsidRDefault="002C0614" w:rsidP="002C0614">
      <w:pPr>
        <w:spacing w:before="2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2C0614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le tr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 for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man_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me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 xml:space="preserve">tal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nnoun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nt).</w:t>
      </w:r>
    </w:p>
    <w:p w14:paraId="437DF3A8" w14:textId="77777777" w:rsidR="00CC32A0" w:rsidRPr="002C0614" w:rsidRDefault="002C0614" w:rsidP="002C0614">
      <w:pPr>
        <w:spacing w:before="7"/>
        <w:ind w:left="403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Website</w:t>
      </w:r>
      <w:r w:rsidRPr="002C061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b/>
          <w:sz w:val="22"/>
          <w:szCs w:val="22"/>
        </w:rPr>
        <w:t>anslat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z w:val="22"/>
          <w:szCs w:val="22"/>
        </w:rPr>
        <w:t>on</w:t>
      </w:r>
    </w:p>
    <w:p w14:paraId="51F94F85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Al M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Hot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(usi</w:t>
      </w:r>
      <w:r w:rsidRPr="002C0614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dos 2014)</w:t>
      </w:r>
    </w:p>
    <w:p w14:paraId="646C72D6" w14:textId="77777777" w:rsidR="00CC32A0" w:rsidRPr="002C0614" w:rsidRDefault="002C0614" w:rsidP="002C0614">
      <w:pPr>
        <w:spacing w:before="1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Online Pub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 xml:space="preserve">ic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Q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tar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ov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rnm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</w:p>
    <w:p w14:paraId="2F7E6D8F" w14:textId="77777777" w:rsidR="00CC32A0" w:rsidRPr="002C0614" w:rsidRDefault="002C0614" w:rsidP="002C0614">
      <w:pPr>
        <w:spacing w:before="3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strol Oi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s (using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L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dos 2014)</w:t>
      </w:r>
    </w:p>
    <w:p w14:paraId="203DDD6B" w14:textId="77777777" w:rsidR="00CC32A0" w:rsidRPr="002C0614" w:rsidRDefault="002C0614" w:rsidP="002C0614">
      <w:pPr>
        <w:spacing w:before="1"/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oo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ic tou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ism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(using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dos 2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0614">
        <w:rPr>
          <w:rFonts w:asciiTheme="minorHAnsi" w:hAnsiTheme="minorHAnsi" w:cstheme="minorHAnsi"/>
          <w:sz w:val="22"/>
          <w:szCs w:val="22"/>
        </w:rPr>
        <w:t>09)</w:t>
      </w:r>
    </w:p>
    <w:p w14:paraId="00641CE1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2C0614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Online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2C0614">
        <w:rPr>
          <w:rFonts w:asciiTheme="minorHAnsi" w:hAnsiTheme="minorHAnsi" w:cstheme="minorHAnsi"/>
          <w:sz w:val="22"/>
          <w:szCs w:val="22"/>
        </w:rPr>
        <w:t xml:space="preserve">me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Alpha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ompa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)</w:t>
      </w:r>
    </w:p>
    <w:p w14:paraId="1BB49066" w14:textId="77777777" w:rsidR="00CC32A0" w:rsidRPr="002C0614" w:rsidRDefault="00CC32A0" w:rsidP="002C061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14566B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1C444C65" w14:textId="77777777" w:rsidR="00CC32A0" w:rsidRPr="002C0614" w:rsidRDefault="002C0614" w:rsidP="002C0614">
      <w:pPr>
        <w:ind w:left="1671" w:right="1673"/>
        <w:jc w:val="center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Menu</w:t>
      </w:r>
      <w:r w:rsidRPr="002C061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Tr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b/>
          <w:sz w:val="22"/>
          <w:szCs w:val="22"/>
        </w:rPr>
        <w:t>nslat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n</w:t>
      </w:r>
      <w:r w:rsidRPr="002C0614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(u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ing</w:t>
      </w:r>
      <w:r w:rsidRPr="002C061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Ad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b/>
          <w:sz w:val="22"/>
          <w:szCs w:val="22"/>
        </w:rPr>
        <w:t>be</w:t>
      </w:r>
      <w:r w:rsidRPr="002C061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Illu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b/>
          <w:sz w:val="22"/>
          <w:szCs w:val="22"/>
        </w:rPr>
        <w:t>trator</w:t>
      </w:r>
      <w:r w:rsidRPr="002C061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w w:val="99"/>
          <w:sz w:val="22"/>
          <w:szCs w:val="22"/>
        </w:rPr>
        <w:t>CS5)</w:t>
      </w:r>
    </w:p>
    <w:p w14:paraId="03338C8C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ma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sta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2C061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nu tr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nslation</w:t>
      </w:r>
    </w:p>
    <w:p w14:paraId="6BA37FC5" w14:textId="77777777" w:rsidR="00CC32A0" w:rsidRPr="002C0614" w:rsidRDefault="002C0614" w:rsidP="002C0614">
      <w:pPr>
        <w:ind w:left="440"/>
        <w:rPr>
          <w:rFonts w:asciiTheme="minorHAnsi" w:hAnsiTheme="minorHAnsi" w:cstheme="minorHAnsi"/>
          <w:sz w:val="22"/>
          <w:szCs w:val="22"/>
        </w:rPr>
        <w:sectPr w:rsidR="00CC32A0" w:rsidRPr="002C0614">
          <w:pgSz w:w="12240" w:h="15840"/>
          <w:pgMar w:top="1380" w:right="1720" w:bottom="280" w:left="1720" w:header="720" w:footer="720" w:gutter="0"/>
          <w:cols w:space="720"/>
        </w:sect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061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Vi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’s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ou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nu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nslation</w:t>
      </w:r>
    </w:p>
    <w:p w14:paraId="7A698926" w14:textId="77777777" w:rsidR="00CC32A0" w:rsidRPr="002C0614" w:rsidRDefault="00CC32A0" w:rsidP="002C06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BF6CD1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73BE6B0F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6B1E162F" w14:textId="77777777" w:rsidR="00CC32A0" w:rsidRPr="002C0614" w:rsidRDefault="002C0614" w:rsidP="002C0614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Training</w:t>
      </w:r>
      <w:r w:rsidRPr="002C061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Cours</w:t>
      </w:r>
      <w:r w:rsidRPr="002C061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</w:p>
    <w:p w14:paraId="7C45ED1A" w14:textId="77777777" w:rsidR="00CC32A0" w:rsidRPr="002C0614" w:rsidRDefault="002C0614" w:rsidP="002C0614">
      <w:pPr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ropos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l writing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roj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ment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ICD 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lestin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nst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tu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for</w:t>
      </w:r>
    </w:p>
    <w:p w14:paraId="21A5EB2B" w14:textId="77777777" w:rsidR="00CC32A0" w:rsidRPr="002C0614" w:rsidRDefault="002C0614" w:rsidP="002C0614">
      <w:pPr>
        <w:spacing w:before="21"/>
        <w:ind w:left="82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Com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unic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nt).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 xml:space="preserve">ref: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Ko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d-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0597201609.</w:t>
      </w:r>
    </w:p>
    <w:p w14:paraId="753B99AC" w14:textId="77777777" w:rsidR="00CC32A0" w:rsidRPr="002C0614" w:rsidRDefault="002C0614" w:rsidP="002C0614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dos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id co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rse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roz.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</w:t>
      </w:r>
    </w:p>
    <w:p w14:paraId="0A835F83" w14:textId="77777777" w:rsidR="00CC32A0" w:rsidRPr="002C0614" w:rsidRDefault="002C0614" w:rsidP="002C0614">
      <w:pPr>
        <w:spacing w:before="20"/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nslation proje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 cou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roz.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om</w:t>
      </w:r>
    </w:p>
    <w:p w14:paraId="6CF3DA29" w14:textId="77777777" w:rsidR="00CC32A0" w:rsidRPr="002C0614" w:rsidRDefault="00CC32A0" w:rsidP="002C061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05523A" w14:textId="77777777" w:rsidR="00CC32A0" w:rsidRPr="002C0614" w:rsidRDefault="002C0614" w:rsidP="002C0614">
      <w:pPr>
        <w:tabs>
          <w:tab w:val="left" w:pos="820"/>
        </w:tabs>
        <w:ind w:left="820" w:right="107" w:hanging="360"/>
        <w:jc w:val="both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A tr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vo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ni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 “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ld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lestin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ter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 Hum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Ri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CHR  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om 23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 xml:space="preserve">2/2015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 05/3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2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C0614">
        <w:rPr>
          <w:rFonts w:asciiTheme="minorHAnsi" w:hAnsiTheme="minorHAnsi" w:cstheme="minorHAnsi"/>
          <w:sz w:val="22"/>
          <w:szCs w:val="22"/>
        </w:rPr>
        <w:t>15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 28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ve 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n the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med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nsultant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 wil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01305450" w14:textId="77777777" w:rsidR="00CC32A0" w:rsidRPr="002C0614" w:rsidRDefault="002C0614" w:rsidP="002C0614">
      <w:pPr>
        <w:tabs>
          <w:tab w:val="left" w:pos="820"/>
        </w:tabs>
        <w:spacing w:before="3"/>
        <w:ind w:left="820" w:right="200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 xml:space="preserve">orkshop in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 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lob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 xml:space="preserve">g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>th pe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ld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lestin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um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Ri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CHR in 27/11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 xml:space="preserve">2014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or 8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ng </w:t>
      </w:r>
      <w:r w:rsidRPr="002C0614">
        <w:rPr>
          <w:rFonts w:asciiTheme="minorHAnsi" w:hAnsiTheme="minorHAnsi" w:cstheme="minorHAnsi"/>
          <w:sz w:val="22"/>
          <w:szCs w:val="22"/>
        </w:rPr>
        <w:t>hours.</w:t>
      </w:r>
    </w:p>
    <w:p w14:paraId="361F415A" w14:textId="77777777" w:rsidR="00CC32A0" w:rsidRPr="002C0614" w:rsidRDefault="002C0614" w:rsidP="002C0614">
      <w:pPr>
        <w:tabs>
          <w:tab w:val="left" w:pos="820"/>
        </w:tabs>
        <w:spacing w:before="2"/>
        <w:ind w:left="820" w:right="256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orkshop on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"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rit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d"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>t “Pr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mo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wom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C0614">
        <w:rPr>
          <w:rFonts w:asciiTheme="minorHAnsi" w:hAnsiTheme="minorHAnsi" w:cstheme="minorHAnsi"/>
          <w:sz w:val="22"/>
          <w:szCs w:val="22"/>
        </w:rPr>
        <w:t>s soci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>onom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hts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hro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ss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 inhe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”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omen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C0614">
        <w:rPr>
          <w:rFonts w:asciiTheme="minorHAnsi" w:hAnsiTheme="minorHAnsi" w:cstheme="minorHAnsi"/>
          <w:sz w:val="22"/>
          <w:szCs w:val="22"/>
        </w:rPr>
        <w:t>s 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irs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nter on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 19/11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2014.</w:t>
      </w:r>
    </w:p>
    <w:p w14:paraId="681AEDB0" w14:textId="77777777" w:rsidR="00CC32A0" w:rsidRPr="002C0614" w:rsidRDefault="002C0614" w:rsidP="002C0614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2C0614">
        <w:rPr>
          <w:rFonts w:asciiTheme="minorHAnsi" w:hAnsiTheme="minorHAnsi" w:cstheme="minorHAnsi"/>
          <w:sz w:val="22"/>
          <w:szCs w:val="22"/>
        </w:rPr>
        <w:t>Hum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Righ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s &amp;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dia”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ld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 Com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is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 of</w:t>
      </w:r>
    </w:p>
    <w:p w14:paraId="6C1D75FE" w14:textId="77777777" w:rsidR="00CC32A0" w:rsidRPr="002C0614" w:rsidRDefault="002C0614" w:rsidP="002C0614">
      <w:pPr>
        <w:spacing w:before="41"/>
        <w:ind w:left="82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Hum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Ri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0614">
        <w:rPr>
          <w:rFonts w:asciiTheme="minorHAnsi" w:hAnsiTheme="minorHAnsi" w:cstheme="minorHAnsi"/>
          <w:sz w:val="22"/>
          <w:szCs w:val="22"/>
        </w:rPr>
        <w:t>19/11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 xml:space="preserve">2014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 xml:space="preserve">or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C0614">
        <w:rPr>
          <w:rFonts w:asciiTheme="minorHAnsi" w:hAnsiTheme="minorHAnsi" w:cstheme="minorHAnsi"/>
          <w:sz w:val="22"/>
          <w:szCs w:val="22"/>
        </w:rPr>
        <w:t>6 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hou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s.</w:t>
      </w:r>
    </w:p>
    <w:p w14:paraId="4144712F" w14:textId="77777777" w:rsidR="00CC32A0" w:rsidRPr="002C0614" w:rsidRDefault="002C0614" w:rsidP="002C0614">
      <w:pPr>
        <w:spacing w:before="44"/>
        <w:ind w:left="4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2C0614">
        <w:rPr>
          <w:rFonts w:asciiTheme="minorHAnsi" w:hAnsiTheme="minorHAnsi" w:cstheme="minorHAnsi"/>
          <w:sz w:val="22"/>
          <w:szCs w:val="22"/>
        </w:rPr>
        <w:t>Inju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 &amp;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st aid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2C0614">
        <w:rPr>
          <w:rFonts w:asciiTheme="minorHAnsi" w:hAnsiTheme="minorHAnsi" w:cstheme="minorHAnsi"/>
          <w:sz w:val="22"/>
          <w:szCs w:val="22"/>
        </w:rPr>
        <w:t>,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ld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</w:p>
    <w:p w14:paraId="79B6DEBA" w14:textId="77777777" w:rsidR="00CC32A0" w:rsidRPr="002C0614" w:rsidRDefault="002C0614" w:rsidP="002C0614">
      <w:pPr>
        <w:spacing w:before="41"/>
        <w:ind w:left="82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ord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medic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778B90C9" w14:textId="77777777" w:rsidR="00CC32A0" w:rsidRPr="002C0614" w:rsidRDefault="002C0614" w:rsidP="002C0614">
      <w:pPr>
        <w:tabs>
          <w:tab w:val="left" w:pos="820"/>
        </w:tabs>
        <w:spacing w:before="41"/>
        <w:ind w:left="820" w:right="68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la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orkshop”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mp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ment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 und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 Pal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ine Commun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Assista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e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m,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poss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ble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Corps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sp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nsor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US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D,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f 12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 hours.</w:t>
      </w:r>
    </w:p>
    <w:p w14:paraId="403E5BBE" w14:textId="77777777" w:rsidR="00CC32A0" w:rsidRPr="002C0614" w:rsidRDefault="002C0614" w:rsidP="002C0614">
      <w:pPr>
        <w:tabs>
          <w:tab w:val="left" w:pos="820"/>
        </w:tabs>
        <w:spacing w:before="2"/>
        <w:ind w:left="820" w:right="486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“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 so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d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uss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ov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le subst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 of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 xml:space="preserve">-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ib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pe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 and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ids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lestin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ied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s”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tud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. On 24/9/2013 of 6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rs discussion. (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2C0614">
        <w:rPr>
          <w:rFonts w:asciiTheme="minorHAnsi" w:hAnsiTheme="minorHAnsi" w:cstheme="minorHAnsi"/>
          <w:sz w:val="22"/>
          <w:szCs w:val="22"/>
        </w:rPr>
        <w:t>838884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33525114" w14:textId="77777777" w:rsidR="00CC32A0" w:rsidRPr="002C0614" w:rsidRDefault="002C0614" w:rsidP="002C0614">
      <w:pPr>
        <w:tabs>
          <w:tab w:val="left" w:pos="820"/>
        </w:tabs>
        <w:spacing w:before="2"/>
        <w:ind w:left="820" w:right="97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“Pr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pho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”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with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>k 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nshouf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proj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om the 6</w:t>
      </w:r>
      <w:r w:rsidRPr="002C0614">
        <w:rPr>
          <w:rFonts w:asciiTheme="minorHAnsi" w:hAnsiTheme="minorHAnsi" w:cstheme="minorHAnsi"/>
          <w:spacing w:val="1"/>
          <w:position w:val="9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1"/>
          <w:position w:val="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to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C0614">
        <w:rPr>
          <w:rFonts w:asciiTheme="minorHAnsi" w:hAnsiTheme="minorHAnsi" w:cstheme="minorHAnsi"/>
          <w:spacing w:val="-2"/>
          <w:position w:val="9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1"/>
          <w:position w:val="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of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2C0614">
        <w:rPr>
          <w:rFonts w:asciiTheme="minorHAnsi" w:hAnsiTheme="minorHAnsi" w:cstheme="minorHAnsi"/>
          <w:sz w:val="22"/>
          <w:szCs w:val="22"/>
        </w:rPr>
        <w:t>tober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2013, 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plem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nted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Youth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utu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y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riti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Consul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te.</w:t>
      </w:r>
    </w:p>
    <w:p w14:paraId="77FD49EC" w14:textId="77777777" w:rsidR="00CC32A0" w:rsidRPr="002C0614" w:rsidRDefault="002C0614" w:rsidP="002C0614">
      <w:pPr>
        <w:tabs>
          <w:tab w:val="left" w:pos="820"/>
        </w:tabs>
        <w:spacing w:before="10"/>
        <w:ind w:left="820" w:right="401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ional Hum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the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of journ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”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on Mond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C0614">
        <w:rPr>
          <w:rFonts w:asciiTheme="minorHAnsi" w:hAnsiTheme="minorHAnsi" w:cstheme="minorHAnsi"/>
          <w:sz w:val="22"/>
          <w:szCs w:val="22"/>
        </w:rPr>
        <w:t>3/12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 xml:space="preserve">2013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rom 9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m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 2pm, sponsor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Al 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ez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Hu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 Ri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4B09E4E2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559E9F92" w14:textId="77777777" w:rsidR="00CC32A0" w:rsidRPr="002C0614" w:rsidRDefault="00CC32A0" w:rsidP="002C061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15C8C57" w14:textId="77777777" w:rsidR="00CC32A0" w:rsidRPr="002C0614" w:rsidRDefault="002C0614" w:rsidP="002C0614">
      <w:pPr>
        <w:tabs>
          <w:tab w:val="left" w:pos="820"/>
        </w:tabs>
        <w:ind w:left="820" w:right="605" w:hanging="360"/>
        <w:rPr>
          <w:rFonts w:asciiTheme="minorHAnsi" w:hAnsiTheme="minorHAnsi" w:cstheme="minorHAnsi"/>
          <w:sz w:val="22"/>
          <w:szCs w:val="22"/>
        </w:rPr>
        <w:sectPr w:rsidR="00CC32A0" w:rsidRPr="002C0614">
          <w:pgSz w:w="12240" w:h="15840"/>
          <w:pgMar w:top="1480" w:right="1720" w:bottom="280" w:left="1700" w:header="720" w:footer="720" w:gutter="0"/>
          <w:cols w:space="720"/>
        </w:sect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 “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How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 set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>ri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ons”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with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thi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h in coop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 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tw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 Am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nte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, with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C0614">
        <w:rPr>
          <w:rFonts w:asciiTheme="minorHAnsi" w:hAnsiTheme="minorHAnsi" w:cstheme="minorHAnsi"/>
          <w:sz w:val="22"/>
          <w:szCs w:val="22"/>
        </w:rPr>
        <w:t xml:space="preserve">the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 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mpa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inst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upt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2C0614">
        <w:rPr>
          <w:rFonts w:asciiTheme="minorHAnsi" w:hAnsiTheme="minorHAnsi" w:cstheme="minorHAnsi"/>
          <w:sz w:val="22"/>
          <w:szCs w:val="22"/>
        </w:rPr>
        <w:t>. . 6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 xml:space="preserve">s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f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. (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C0614">
        <w:rPr>
          <w:rFonts w:asciiTheme="minorHAnsi" w:hAnsiTheme="minorHAnsi" w:cstheme="minorHAnsi"/>
          <w:sz w:val="22"/>
          <w:szCs w:val="22"/>
        </w:rPr>
        <w:t xml:space="preserve">l.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2C0614">
        <w:rPr>
          <w:rFonts w:asciiTheme="minorHAnsi" w:hAnsiTheme="minorHAnsi" w:cstheme="minorHAnsi"/>
          <w:sz w:val="22"/>
          <w:szCs w:val="22"/>
        </w:rPr>
        <w:t>972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C0614">
        <w:rPr>
          <w:rFonts w:asciiTheme="minorHAnsi" w:hAnsiTheme="minorHAnsi" w:cstheme="minorHAnsi"/>
          <w:sz w:val="22"/>
          <w:szCs w:val="22"/>
        </w:rPr>
        <w:t>2884767)</w:t>
      </w:r>
    </w:p>
    <w:p w14:paraId="1680B974" w14:textId="77777777" w:rsidR="00CC32A0" w:rsidRPr="002C0614" w:rsidRDefault="002C0614" w:rsidP="002C0614">
      <w:pPr>
        <w:tabs>
          <w:tab w:val="left" w:pos="1160"/>
        </w:tabs>
        <w:spacing w:before="55"/>
        <w:ind w:left="1160" w:right="490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"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w to w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0614">
        <w:rPr>
          <w:rFonts w:asciiTheme="minorHAnsi" w:hAnsiTheme="minorHAnsi" w:cstheme="minorHAnsi"/>
          <w:sz w:val="22"/>
          <w:szCs w:val="22"/>
        </w:rPr>
        <w:t>n inqu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invest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on"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 xml:space="preserve">. Abdullah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d of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twor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C0614">
        <w:rPr>
          <w:rFonts w:asciiTheme="minorHAnsi" w:hAnsiTheme="minorHAnsi" w:cstheme="minorHAnsi"/>
          <w:sz w:val="22"/>
          <w:szCs w:val="22"/>
        </w:rPr>
        <w:t xml:space="preserve">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ion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oordin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 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 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ourn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sm),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022412242 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059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2C0614">
        <w:rPr>
          <w:rFonts w:asciiTheme="minorHAnsi" w:hAnsiTheme="minorHAnsi" w:cstheme="minorHAnsi"/>
          <w:sz w:val="22"/>
          <w:szCs w:val="22"/>
        </w:rPr>
        <w:t>793736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6357546E" w14:textId="77777777" w:rsidR="00CC32A0" w:rsidRPr="002C0614" w:rsidRDefault="002C0614" w:rsidP="002C0614">
      <w:pPr>
        <w:tabs>
          <w:tab w:val="left" w:pos="1160"/>
        </w:tabs>
        <w:spacing w:before="2"/>
        <w:ind w:left="1160" w:right="735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>A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rti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ipant in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 xml:space="preserve">k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p"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journ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s to promote 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posit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ve 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with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DS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ssues,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ournal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st on 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Top 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dia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r, spon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the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284EF021" w14:textId="77777777" w:rsidR="00CC32A0" w:rsidRPr="002C0614" w:rsidRDefault="002C0614" w:rsidP="002C0614">
      <w:pPr>
        <w:tabs>
          <w:tab w:val="left" w:pos="1160"/>
        </w:tabs>
        <w:spacing w:before="2"/>
        <w:ind w:left="1160" w:right="583" w:hanging="360"/>
        <w:jc w:val="both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in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he Rule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 xml:space="preserve">aw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oje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 of Promoting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 Role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of 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dia in Monitoring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the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ust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tem in 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sponso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lestin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nst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tu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for Com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unic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lop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) d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rom 16/6/2012 to 21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6/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C0614">
        <w:rPr>
          <w:rFonts w:asciiTheme="minorHAnsi" w:hAnsiTheme="minorHAnsi" w:cstheme="minorHAnsi"/>
          <w:sz w:val="22"/>
          <w:szCs w:val="22"/>
        </w:rPr>
        <w:t>012 of</w:t>
      </w:r>
    </w:p>
    <w:p w14:paraId="775EF89A" w14:textId="77777777" w:rsidR="00CC32A0" w:rsidRPr="002C0614" w:rsidRDefault="002C0614" w:rsidP="002C0614">
      <w:pPr>
        <w:spacing w:before="5"/>
        <w:ind w:left="11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7 hrs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 (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2C0614">
        <w:rPr>
          <w:rFonts w:asciiTheme="minorHAnsi" w:hAnsiTheme="minorHAnsi" w:cstheme="minorHAnsi"/>
          <w:sz w:val="22"/>
          <w:szCs w:val="22"/>
        </w:rPr>
        <w:t>97282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C0614">
        <w:rPr>
          <w:rFonts w:asciiTheme="minorHAnsi" w:hAnsiTheme="minorHAnsi" w:cstheme="minorHAnsi"/>
          <w:sz w:val="22"/>
          <w:szCs w:val="22"/>
        </w:rPr>
        <w:t>86556)</w:t>
      </w:r>
    </w:p>
    <w:p w14:paraId="11742B40" w14:textId="77777777" w:rsidR="00CC32A0" w:rsidRPr="002C0614" w:rsidRDefault="002C0614" w:rsidP="002C0614">
      <w:pPr>
        <w:spacing w:before="41"/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f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ourn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sm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ki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ls and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nqui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z w:val="22"/>
          <w:szCs w:val="22"/>
        </w:rPr>
        <w:t>ourn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sm at (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CD)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ted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rom</w:t>
      </w:r>
    </w:p>
    <w:p w14:paraId="30AC011B" w14:textId="77777777" w:rsidR="00CC32A0" w:rsidRPr="002C0614" w:rsidRDefault="002C0614" w:rsidP="002C0614">
      <w:pPr>
        <w:spacing w:before="41"/>
        <w:ind w:left="11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4/7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2012 to 8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7/2012 of 7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hrs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51B32DE4" w14:textId="77777777" w:rsidR="00CC32A0" w:rsidRPr="002C0614" w:rsidRDefault="002C0614" w:rsidP="002C0614">
      <w:pPr>
        <w:spacing w:before="44"/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ial 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dia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CD,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om 14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 xml:space="preserve">7 to </w:t>
      </w:r>
      <w:r w:rsidRPr="002C0614">
        <w:rPr>
          <w:rFonts w:asciiTheme="minorHAnsi" w:hAnsiTheme="minorHAnsi" w:cstheme="minorHAnsi"/>
          <w:sz w:val="22"/>
          <w:szCs w:val="22"/>
        </w:rPr>
        <w:t>18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7/2012 of 6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s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</w:p>
    <w:p w14:paraId="61F46FCC" w14:textId="77777777" w:rsidR="00CC32A0" w:rsidRPr="002C0614" w:rsidRDefault="002C0614" w:rsidP="002C0614">
      <w:pPr>
        <w:spacing w:before="41"/>
        <w:ind w:left="80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ourse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CD,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m 9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9/20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C0614">
        <w:rPr>
          <w:rFonts w:asciiTheme="minorHAnsi" w:hAnsiTheme="minorHAnsi" w:cstheme="minorHAnsi"/>
          <w:sz w:val="22"/>
          <w:szCs w:val="22"/>
        </w:rPr>
        <w:t>2 to 14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0614">
        <w:rPr>
          <w:rFonts w:asciiTheme="minorHAnsi" w:hAnsiTheme="minorHAnsi" w:cstheme="minorHAnsi"/>
          <w:sz w:val="22"/>
          <w:szCs w:val="22"/>
        </w:rPr>
        <w:t>9/2012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of 6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rs 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7971DB7E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1FFE70AE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7F357915" w14:textId="77777777" w:rsidR="00CC32A0" w:rsidRPr="002C0614" w:rsidRDefault="00CC32A0" w:rsidP="002C061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1730B79" w14:textId="77777777" w:rsidR="00CC32A0" w:rsidRPr="002C0614" w:rsidRDefault="002C0614" w:rsidP="002C0614">
      <w:pPr>
        <w:ind w:left="11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Langua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2C0614">
        <w:rPr>
          <w:rFonts w:asciiTheme="minorHAnsi" w:hAnsiTheme="minorHAnsi" w:cstheme="minorHAnsi"/>
          <w:b/>
          <w:sz w:val="22"/>
          <w:szCs w:val="22"/>
        </w:rPr>
        <w:t>es</w:t>
      </w:r>
    </w:p>
    <w:p w14:paraId="758BE9B6" w14:textId="77777777" w:rsidR="00CC32A0" w:rsidRPr="002C0614" w:rsidRDefault="002C0614" w:rsidP="002C0614">
      <w:pPr>
        <w:ind w:left="4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skil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s:</w:t>
      </w:r>
    </w:p>
    <w:p w14:paraId="1391D345" w14:textId="77777777" w:rsidR="00CC32A0" w:rsidRPr="002C0614" w:rsidRDefault="00CC32A0" w:rsidP="002C0614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2"/>
        <w:gridCol w:w="20"/>
        <w:gridCol w:w="20"/>
        <w:gridCol w:w="5888"/>
      </w:tblGrid>
      <w:tr w:rsidR="002C0614" w:rsidRPr="002C0614" w14:paraId="2D06D1B1" w14:textId="77777777">
        <w:trPr>
          <w:trHeight w:hRule="exact" w:val="256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C62C41F" w14:textId="77777777" w:rsidR="00CC32A0" w:rsidRPr="002C0614" w:rsidRDefault="002C0614" w:rsidP="002C0614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La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age                 </w:t>
            </w:r>
            <w:r w:rsidRPr="002C0614">
              <w:rPr>
                <w:rFonts w:asciiTheme="minorHAns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2C061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iti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                    </w:t>
            </w:r>
            <w:r w:rsidRPr="002C0614">
              <w:rPr>
                <w:rFonts w:asciiTheme="minorHAnsi" w:hAnsiTheme="minorHAnsi" w:cstheme="minorHAnsi"/>
                <w:b/>
                <w:spacing w:val="56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2C061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-2173" w:type="dxa"/>
            <w:tcBorders>
              <w:top w:val="nil"/>
              <w:left w:val="nil"/>
              <w:bottom w:val="nil"/>
              <w:right w:val="nil"/>
            </w:tcBorders>
          </w:tcPr>
          <w:p w14:paraId="540AD318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-2055" w:type="dxa"/>
            <w:tcBorders>
              <w:top w:val="nil"/>
              <w:left w:val="nil"/>
              <w:bottom w:val="nil"/>
              <w:right w:val="nil"/>
            </w:tcBorders>
          </w:tcPr>
          <w:p w14:paraId="3E5126E5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88" w:type="dxa"/>
            <w:tcBorders>
              <w:top w:val="nil"/>
              <w:left w:val="nil"/>
              <w:bottom w:val="nil"/>
              <w:right w:val="nil"/>
            </w:tcBorders>
          </w:tcPr>
          <w:p w14:paraId="4A4DFD9A" w14:textId="77777777" w:rsidR="00CC32A0" w:rsidRPr="002C0614" w:rsidRDefault="002C0614" w:rsidP="002C0614">
            <w:pPr>
              <w:ind w:right="1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Sp</w:t>
            </w:r>
            <w:r w:rsidRPr="002C061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2C061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2C0614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</w:p>
        </w:tc>
      </w:tr>
      <w:tr w:rsidR="002C0614" w:rsidRPr="002C0614" w14:paraId="4B270D57" w14:textId="77777777">
        <w:trPr>
          <w:trHeight w:hRule="exact" w:val="274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9A7377B" w14:textId="77777777" w:rsidR="00CC32A0" w:rsidRPr="002C0614" w:rsidRDefault="002C0614" w:rsidP="002C0614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Arabic </w:t>
            </w:r>
            <w:r w:rsidRPr="002C061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(</w:t>
            </w: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>moth</w:t>
            </w:r>
            <w:r w:rsidRPr="002C061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)        </w:t>
            </w:r>
            <w:r w:rsidRPr="002C0614">
              <w:rPr>
                <w:rFonts w:asciiTheme="minorHAnsi" w:hAnsiTheme="minorHAnsi" w:cstheme="minorHAnsi"/>
                <w:i/>
                <w:spacing w:val="39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</w:t>
            </w:r>
            <w:r w:rsidRPr="002C0614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-2173" w:type="dxa"/>
            <w:tcBorders>
              <w:top w:val="nil"/>
              <w:left w:val="nil"/>
              <w:bottom w:val="nil"/>
              <w:right w:val="nil"/>
            </w:tcBorders>
          </w:tcPr>
          <w:p w14:paraId="1F087521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-2055" w:type="dxa"/>
            <w:tcBorders>
              <w:top w:val="nil"/>
              <w:left w:val="nil"/>
              <w:bottom w:val="nil"/>
              <w:right w:val="nil"/>
            </w:tcBorders>
          </w:tcPr>
          <w:p w14:paraId="228227D1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88" w:type="dxa"/>
            <w:tcBorders>
              <w:top w:val="nil"/>
              <w:left w:val="nil"/>
              <w:bottom w:val="nil"/>
              <w:right w:val="nil"/>
            </w:tcBorders>
          </w:tcPr>
          <w:p w14:paraId="763E3292" w14:textId="77777777" w:rsidR="00CC32A0" w:rsidRPr="002C0614" w:rsidRDefault="002C0614" w:rsidP="002C0614">
            <w:pPr>
              <w:ind w:right="3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flu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2C061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2C0614" w:rsidRPr="002C0614" w14:paraId="70B70E26" w14:textId="77777777">
        <w:trPr>
          <w:trHeight w:hRule="exact" w:val="276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3797A6" w14:textId="77777777" w:rsidR="00CC32A0" w:rsidRPr="002C0614" w:rsidRDefault="002C0614" w:rsidP="002C0614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English                      </w:t>
            </w:r>
            <w:r w:rsidRPr="002C0614">
              <w:rPr>
                <w:rFonts w:asciiTheme="minorHAnsi" w:hAnsiTheme="minorHAnsi" w:cstheme="minorHAnsi"/>
                <w:i/>
                <w:spacing w:val="18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2C061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 xml:space="preserve">ood                 </w:t>
            </w:r>
            <w:r w:rsidRPr="002C0614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-2173" w:type="dxa"/>
            <w:tcBorders>
              <w:top w:val="nil"/>
              <w:left w:val="nil"/>
              <w:bottom w:val="nil"/>
              <w:right w:val="nil"/>
            </w:tcBorders>
          </w:tcPr>
          <w:p w14:paraId="53C19B5D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-2055" w:type="dxa"/>
            <w:tcBorders>
              <w:top w:val="nil"/>
              <w:left w:val="nil"/>
              <w:bottom w:val="nil"/>
              <w:right w:val="nil"/>
            </w:tcBorders>
          </w:tcPr>
          <w:p w14:paraId="45721361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88" w:type="dxa"/>
            <w:tcBorders>
              <w:top w:val="nil"/>
              <w:left w:val="nil"/>
              <w:bottom w:val="nil"/>
              <w:right w:val="nil"/>
            </w:tcBorders>
          </w:tcPr>
          <w:p w14:paraId="445E4CDA" w14:textId="77777777" w:rsidR="00CC32A0" w:rsidRPr="002C0614" w:rsidRDefault="002C0614" w:rsidP="002C0614">
            <w:pPr>
              <w:ind w:right="16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2C061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2C0614" w:rsidRPr="002C0614" w14:paraId="3234EA53" w14:textId="77777777">
        <w:trPr>
          <w:trHeight w:hRule="exact" w:val="258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9A6C888" w14:textId="77777777" w:rsidR="00CC32A0" w:rsidRPr="002C0614" w:rsidRDefault="002C0614" w:rsidP="002C0614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>Fr</w:t>
            </w:r>
            <w:r w:rsidRPr="002C061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2C0614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2C061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h                        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 xml:space="preserve">Good                         </w:t>
            </w:r>
            <w:r w:rsidRPr="002C0614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2C061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ood</w:t>
            </w:r>
          </w:p>
        </w:tc>
        <w:tc>
          <w:tcPr>
            <w:tcW w:w="-2173" w:type="dxa"/>
            <w:tcBorders>
              <w:top w:val="nil"/>
              <w:left w:val="nil"/>
              <w:bottom w:val="nil"/>
              <w:right w:val="nil"/>
            </w:tcBorders>
          </w:tcPr>
          <w:p w14:paraId="4E67E5A4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-2055" w:type="dxa"/>
            <w:tcBorders>
              <w:top w:val="nil"/>
              <w:left w:val="nil"/>
              <w:bottom w:val="nil"/>
              <w:right w:val="nil"/>
            </w:tcBorders>
          </w:tcPr>
          <w:p w14:paraId="02E1B56D" w14:textId="77777777" w:rsidR="00CC32A0" w:rsidRPr="002C0614" w:rsidRDefault="00CC32A0" w:rsidP="002C06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88" w:type="dxa"/>
            <w:tcBorders>
              <w:top w:val="nil"/>
              <w:left w:val="nil"/>
              <w:bottom w:val="nil"/>
              <w:right w:val="nil"/>
            </w:tcBorders>
          </w:tcPr>
          <w:p w14:paraId="27F9B8D7" w14:textId="77777777" w:rsidR="00CC32A0" w:rsidRPr="002C0614" w:rsidRDefault="002C0614" w:rsidP="002C0614">
            <w:pPr>
              <w:ind w:right="59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C061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2C0614">
              <w:rPr>
                <w:rFonts w:asciiTheme="minorHAnsi" w:hAnsiTheme="minorHAnsi" w:cstheme="minorHAnsi"/>
                <w:sz w:val="22"/>
                <w:szCs w:val="22"/>
              </w:rPr>
              <w:t>ood</w:t>
            </w:r>
          </w:p>
        </w:tc>
      </w:tr>
    </w:tbl>
    <w:p w14:paraId="330E30F2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42786FA2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215F6AC7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64900E5C" w14:textId="77777777" w:rsidR="00CC32A0" w:rsidRPr="002C0614" w:rsidRDefault="00CC32A0" w:rsidP="002C061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83D6DD" w14:textId="77777777" w:rsidR="00CC32A0" w:rsidRPr="002C0614" w:rsidRDefault="002C0614" w:rsidP="002C0614">
      <w:pPr>
        <w:spacing w:before="26"/>
        <w:ind w:left="11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Professio</w:t>
      </w:r>
      <w:r w:rsidRPr="002C061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  <w:r w:rsidRPr="002C0614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and</w:t>
      </w:r>
      <w:r w:rsidRPr="002C061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Tec</w:t>
      </w:r>
      <w:r w:rsidRPr="002C061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h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nical</w:t>
      </w:r>
      <w:r w:rsidRPr="002C0614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Sk</w:t>
      </w:r>
      <w:r w:rsidRPr="002C061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b/>
          <w:position w:val="-1"/>
          <w:sz w:val="22"/>
          <w:szCs w:val="22"/>
        </w:rPr>
        <w:t>lls</w:t>
      </w:r>
    </w:p>
    <w:p w14:paraId="2DD67DEE" w14:textId="77777777" w:rsidR="00CC32A0" w:rsidRPr="002C0614" w:rsidRDefault="00CC32A0" w:rsidP="002C0614">
      <w:pPr>
        <w:spacing w:before="19"/>
        <w:rPr>
          <w:rFonts w:asciiTheme="minorHAnsi" w:hAnsiTheme="minorHAnsi" w:cstheme="minorHAnsi"/>
          <w:sz w:val="22"/>
          <w:szCs w:val="22"/>
        </w:rPr>
        <w:sectPr w:rsidR="00CC32A0" w:rsidRPr="002C0614">
          <w:pgSz w:w="12240" w:h="15840"/>
          <w:pgMar w:top="1380" w:right="1300" w:bottom="280" w:left="1360" w:header="720" w:footer="720" w:gutter="0"/>
          <w:cols w:space="720"/>
        </w:sectPr>
      </w:pPr>
    </w:p>
    <w:p w14:paraId="18A9DC4B" w14:textId="77777777" w:rsidR="00CC32A0" w:rsidRPr="002C0614" w:rsidRDefault="002C0614" w:rsidP="002C0614">
      <w:pPr>
        <w:tabs>
          <w:tab w:val="left" w:pos="820"/>
        </w:tabs>
        <w:spacing w:before="42"/>
        <w:ind w:left="836" w:right="315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DT</w:t>
      </w:r>
      <w:r w:rsidRPr="002C0614">
        <w:rPr>
          <w:rFonts w:asciiTheme="minorHAnsi" w:hAnsiTheme="minorHAnsi" w:cstheme="minorHAnsi"/>
          <w:b/>
          <w:sz w:val="22"/>
          <w:szCs w:val="22"/>
        </w:rPr>
        <w:t>P</w:t>
      </w:r>
      <w:r w:rsidRPr="002C061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z w:val="22"/>
          <w:szCs w:val="22"/>
        </w:rPr>
        <w:t>oo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</w:p>
    <w:p w14:paraId="4774F200" w14:textId="77777777" w:rsidR="00CC32A0" w:rsidRPr="002C0614" w:rsidRDefault="00CC32A0" w:rsidP="002C061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74D226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58AEE813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490A0CE0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219CBD67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151ACB99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40016262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10280D1D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6B8BDE42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6FDA8A2D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2DF3D876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7EC3E0EF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3B992843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7DAA5A7E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0B5E90E8" w14:textId="77777777" w:rsidR="00CC32A0" w:rsidRPr="002C0614" w:rsidRDefault="002C0614" w:rsidP="002C0614">
      <w:pPr>
        <w:ind w:left="476" w:right="-53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2C0614">
        <w:rPr>
          <w:rFonts w:asciiTheme="minorHAnsi" w:hAnsiTheme="minorHAnsi" w:cstheme="minorHAnsi"/>
          <w:b/>
          <w:sz w:val="22"/>
          <w:szCs w:val="22"/>
        </w:rPr>
        <w:t>T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2C0614">
        <w:rPr>
          <w:rFonts w:asciiTheme="minorHAnsi" w:hAnsiTheme="minorHAnsi" w:cstheme="minorHAnsi"/>
          <w:b/>
          <w:sz w:val="22"/>
          <w:szCs w:val="22"/>
        </w:rPr>
        <w:t>oo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</w:rPr>
        <w:t>s</w:t>
      </w:r>
    </w:p>
    <w:p w14:paraId="45E9D4F2" w14:textId="77777777" w:rsidR="00CC32A0" w:rsidRPr="002C0614" w:rsidRDefault="002C0614" w:rsidP="002C0614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br w:type="column"/>
      </w: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os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: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Wo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Excel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Po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–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cc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20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C0614">
        <w:rPr>
          <w:rFonts w:asciiTheme="minorHAnsi" w:hAnsiTheme="minorHAnsi" w:cstheme="minorHAnsi"/>
          <w:sz w:val="22"/>
          <w:szCs w:val="22"/>
        </w:rPr>
        <w:t>3</w:t>
      </w:r>
    </w:p>
    <w:p w14:paraId="369B1863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Foxit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ha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om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F 8.1</w:t>
      </w:r>
    </w:p>
    <w:p w14:paraId="77036AF3" w14:textId="77777777" w:rsidR="00CC32A0" w:rsidRPr="002C0614" w:rsidRDefault="002C0614" w:rsidP="002C061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dobe Ph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osh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 xml:space="preserve">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S5</w:t>
      </w:r>
    </w:p>
    <w:p w14:paraId="592AD613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dobe 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C0614">
        <w:rPr>
          <w:rFonts w:asciiTheme="minorHAnsi" w:hAnsiTheme="minorHAnsi" w:cstheme="minorHAnsi"/>
          <w:sz w:val="22"/>
          <w:szCs w:val="22"/>
        </w:rPr>
        <w:t>us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S5</w:t>
      </w:r>
    </w:p>
    <w:p w14:paraId="5B638306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dobe 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 xml:space="preserve">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S5</w:t>
      </w:r>
    </w:p>
    <w:p w14:paraId="13A65B25" w14:textId="77777777" w:rsidR="00CC32A0" w:rsidRPr="002C0614" w:rsidRDefault="002C0614" w:rsidP="002C061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C0614">
        <w:rPr>
          <w:rFonts w:asciiTheme="minorHAnsi" w:hAnsiTheme="minorHAnsi" w:cstheme="minorHAnsi"/>
          <w:sz w:val="22"/>
          <w:szCs w:val="22"/>
        </w:rPr>
        <w:t>a 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</w:p>
    <w:p w14:paraId="7003455F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.Stu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o.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C0614">
        <w:rPr>
          <w:rFonts w:asciiTheme="minorHAnsi" w:hAnsiTheme="minorHAnsi" w:cstheme="minorHAnsi"/>
          <w:sz w:val="22"/>
          <w:szCs w:val="22"/>
        </w:rPr>
        <w:t>3.Pro</w:t>
      </w:r>
    </w:p>
    <w:p w14:paraId="488950C9" w14:textId="77777777" w:rsidR="00CC32A0" w:rsidRPr="002C0614" w:rsidRDefault="002C0614" w:rsidP="002C0614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x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Ph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oSt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C0614">
        <w:rPr>
          <w:rFonts w:asciiTheme="minorHAnsi" w:hAnsiTheme="minorHAnsi" w:cstheme="minorHAnsi"/>
          <w:sz w:val="22"/>
          <w:szCs w:val="22"/>
        </w:rPr>
        <w:t>11.0.4.85</w:t>
      </w:r>
    </w:p>
    <w:p w14:paraId="56ED11D9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Subt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e W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C0614">
        <w:rPr>
          <w:rFonts w:asciiTheme="minorHAnsi" w:hAnsiTheme="minorHAnsi" w:cstheme="minorHAnsi"/>
          <w:sz w:val="22"/>
          <w:szCs w:val="22"/>
        </w:rPr>
        <w:t xml:space="preserve">shop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</w:p>
    <w:p w14:paraId="5FD2A213" w14:textId="77777777" w:rsidR="00CC32A0" w:rsidRPr="002C0614" w:rsidRDefault="002C0614" w:rsidP="002C061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sub Sub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</w:p>
    <w:p w14:paraId="2EA0907D" w14:textId="77777777" w:rsidR="00CC32A0" w:rsidRPr="002C0614" w:rsidRDefault="00CC32A0" w:rsidP="002C061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0D3E03A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3B4E0296" w14:textId="77777777" w:rsidR="00CC32A0" w:rsidRPr="002C0614" w:rsidRDefault="00CC32A0" w:rsidP="002C0614">
      <w:pPr>
        <w:rPr>
          <w:rFonts w:asciiTheme="minorHAnsi" w:hAnsiTheme="minorHAnsi" w:cstheme="minorHAnsi"/>
          <w:sz w:val="22"/>
          <w:szCs w:val="22"/>
        </w:rPr>
      </w:pPr>
    </w:p>
    <w:p w14:paraId="3AC61573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ados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 2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C0614">
        <w:rPr>
          <w:rFonts w:asciiTheme="minorHAnsi" w:hAnsiTheme="minorHAnsi" w:cstheme="minorHAnsi"/>
          <w:sz w:val="22"/>
          <w:szCs w:val="22"/>
        </w:rPr>
        <w:t xml:space="preserve">09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P3</w:t>
      </w:r>
    </w:p>
    <w:p w14:paraId="5C31B843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 xml:space="preserve">L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ados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 2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C0614">
        <w:rPr>
          <w:rFonts w:asciiTheme="minorHAnsi" w:hAnsiTheme="minorHAnsi" w:cstheme="minorHAnsi"/>
          <w:sz w:val="22"/>
          <w:szCs w:val="22"/>
        </w:rPr>
        <w:t>14</w:t>
      </w:r>
    </w:p>
    <w:p w14:paraId="7A76DA39" w14:textId="77777777" w:rsidR="00CC32A0" w:rsidRPr="002C0614" w:rsidRDefault="002C0614" w:rsidP="002C0614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ay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 xml:space="preserve">oQ 2013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2</w:t>
      </w:r>
    </w:p>
    <w:p w14:paraId="3C9EAE86" w14:textId="77777777" w:rsidR="00CC32A0" w:rsidRPr="002C0614" w:rsidRDefault="002C0614" w:rsidP="002C0614">
      <w:pPr>
        <w:rPr>
          <w:rFonts w:asciiTheme="minorHAnsi" w:hAnsiTheme="minorHAnsi" w:cstheme="minorHAnsi"/>
          <w:sz w:val="22"/>
          <w:szCs w:val="22"/>
        </w:rPr>
        <w:sectPr w:rsidR="00CC32A0" w:rsidRPr="002C0614">
          <w:type w:val="continuous"/>
          <w:pgSz w:w="12240" w:h="15840"/>
          <w:pgMar w:top="1380" w:right="1300" w:bottom="280" w:left="1360" w:header="720" w:footer="720" w:gutter="0"/>
          <w:cols w:num="2" w:space="720" w:equalWidth="0">
            <w:col w:w="1870" w:space="392"/>
            <w:col w:w="7318"/>
          </w:cols>
        </w:sect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2C0614">
        <w:rPr>
          <w:rFonts w:asciiTheme="minorHAnsi" w:hAnsiTheme="minorHAnsi" w:cstheme="minorHAnsi"/>
          <w:sz w:val="22"/>
          <w:szCs w:val="22"/>
        </w:rPr>
        <w:t>com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e C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)</w:t>
      </w:r>
    </w:p>
    <w:p w14:paraId="2E9A2139" w14:textId="77777777" w:rsidR="00CC32A0" w:rsidRPr="002C0614" w:rsidRDefault="002C0614" w:rsidP="002C0614">
      <w:pPr>
        <w:spacing w:before="79"/>
        <w:ind w:left="576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lastRenderedPageBreak/>
        <w:t xml:space="preserve">   </w:t>
      </w:r>
      <w:r w:rsidRPr="002C061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b/>
          <w:sz w:val="22"/>
          <w:szCs w:val="22"/>
        </w:rPr>
        <w:t>Work S</w:t>
      </w:r>
      <w:r w:rsidRPr="002C0614">
        <w:rPr>
          <w:rFonts w:asciiTheme="minorHAnsi" w:hAnsiTheme="minorHAnsi" w:cstheme="minorHAnsi"/>
          <w:b/>
          <w:spacing w:val="-1"/>
          <w:sz w:val="22"/>
          <w:szCs w:val="22"/>
        </w:rPr>
        <w:t>kil</w:t>
      </w:r>
      <w:r w:rsidRPr="002C061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b/>
          <w:sz w:val="22"/>
          <w:szCs w:val="22"/>
        </w:rPr>
        <w:t xml:space="preserve">s:   </w:t>
      </w:r>
      <w:r w:rsidRPr="002C0614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ph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aph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69F959AD" w14:textId="77777777" w:rsidR="00CC32A0" w:rsidRPr="002C0614" w:rsidRDefault="002C0614" w:rsidP="002C0614">
      <w:pPr>
        <w:ind w:left="236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o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C0614">
        <w:rPr>
          <w:rFonts w:asciiTheme="minorHAnsi" w:hAnsiTheme="minorHAnsi" w:cstheme="minorHAnsi"/>
          <w:sz w:val="22"/>
          <w:szCs w:val="22"/>
        </w:rPr>
        <w:t>se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 xml:space="preserve">ne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1DF2371D" w14:textId="77777777" w:rsidR="00CC32A0" w:rsidRPr="002C0614" w:rsidRDefault="002C0614" w:rsidP="002C0614">
      <w:pPr>
        <w:spacing w:before="1"/>
        <w:ind w:left="236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a 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70391146" w14:textId="77777777" w:rsidR="00CC32A0" w:rsidRPr="002C0614" w:rsidRDefault="002C0614" w:rsidP="002C0614">
      <w:pPr>
        <w:ind w:left="236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o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and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ana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e 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C0614">
        <w:rPr>
          <w:rFonts w:asciiTheme="minorHAnsi" w:hAnsiTheme="minorHAnsi" w:cstheme="minorHAnsi"/>
          <w:sz w:val="22"/>
          <w:szCs w:val="22"/>
        </w:rPr>
        <w:t>ea</w:t>
      </w:r>
      <w:r w:rsidRPr="002C061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58589E0B" w14:textId="77777777" w:rsidR="00CC32A0" w:rsidRPr="002C0614" w:rsidRDefault="002C0614" w:rsidP="002C0614">
      <w:pPr>
        <w:spacing w:before="1"/>
        <w:ind w:left="236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o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en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under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su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e.</w:t>
      </w:r>
    </w:p>
    <w:p w14:paraId="5AB3F053" w14:textId="77777777" w:rsidR="00CC32A0" w:rsidRPr="002C0614" w:rsidRDefault="002C0614" w:rsidP="002C0614">
      <w:pPr>
        <w:ind w:left="236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Pro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on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Su</w:t>
      </w:r>
      <w:r w:rsidRPr="002C061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p w14:paraId="4417824F" w14:textId="77777777" w:rsidR="00CC32A0" w:rsidRPr="002C0614" w:rsidRDefault="002C0614" w:rsidP="002C0614">
      <w:pPr>
        <w:ind w:left="2362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2C0614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Vi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eo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2C0614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2C061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4EEE897" w14:textId="77777777" w:rsidR="00CC32A0" w:rsidRPr="002C0614" w:rsidRDefault="002C0614" w:rsidP="002C0614">
      <w:pPr>
        <w:spacing w:before="40"/>
        <w:ind w:left="108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b/>
          <w:sz w:val="22"/>
          <w:szCs w:val="22"/>
        </w:rPr>
        <w:t>References</w:t>
      </w:r>
    </w:p>
    <w:p w14:paraId="6C5DC52A" w14:textId="77777777" w:rsidR="00CC32A0" w:rsidRPr="002C0614" w:rsidRDefault="00CC32A0" w:rsidP="002C061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461D411" w14:textId="77777777" w:rsidR="00CC32A0" w:rsidRPr="002C0614" w:rsidRDefault="002C0614" w:rsidP="002C0614">
      <w:pPr>
        <w:ind w:left="468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Ahm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if, 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0614">
        <w:rPr>
          <w:rFonts w:asciiTheme="minorHAnsi" w:hAnsiTheme="minorHAnsi" w:cstheme="minorHAnsi"/>
          <w:sz w:val="22"/>
          <w:szCs w:val="22"/>
        </w:rPr>
        <w:t>odu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 xml:space="preserve">t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 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rve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udi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z w:val="22"/>
          <w:szCs w:val="22"/>
        </w:rPr>
        <w:t xml:space="preserve">bia.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C0614">
        <w:rPr>
          <w:rFonts w:asciiTheme="minorHAnsi" w:hAnsiTheme="minorHAnsi" w:cstheme="minorHAnsi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:</w:t>
      </w:r>
      <w:r w:rsidRPr="002C061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hmad.s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if8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).</w:t>
      </w:r>
    </w:p>
    <w:p w14:paraId="18117B1A" w14:textId="77777777" w:rsidR="00CC32A0" w:rsidRPr="002C0614" w:rsidRDefault="002C0614" w:rsidP="002C0614">
      <w:pPr>
        <w:ind w:left="468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0614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. 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ssan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bo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d,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Dir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0614">
        <w:rPr>
          <w:rFonts w:asciiTheme="minorHAnsi" w:hAnsiTheme="minorHAnsi" w:cstheme="minorHAnsi"/>
          <w:sz w:val="22"/>
          <w:szCs w:val="22"/>
        </w:rPr>
        <w:t>tor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Univ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>y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nd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z w:val="22"/>
          <w:szCs w:val="22"/>
        </w:rPr>
        <w:t>ro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C0614">
        <w:rPr>
          <w:rFonts w:asciiTheme="minorHAnsi" w:hAnsiTheme="minorHAnsi" w:cstheme="minorHAnsi"/>
          <w:sz w:val="22"/>
          <w:szCs w:val="22"/>
        </w:rPr>
        <w:t>ss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r of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l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uis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0614">
        <w:rPr>
          <w:rFonts w:asciiTheme="minorHAnsi" w:hAnsiTheme="minorHAnsi" w:cstheme="minorHAnsi"/>
          <w:sz w:val="22"/>
          <w:szCs w:val="22"/>
        </w:rPr>
        <w:t xml:space="preserve">ics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t Al 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</w:t>
      </w:r>
    </w:p>
    <w:p w14:paraId="71AC4FA3" w14:textId="77777777" w:rsidR="00CC32A0" w:rsidRPr="002C0614" w:rsidRDefault="002C0614" w:rsidP="002C0614">
      <w:pPr>
        <w:ind w:left="828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hAnsiTheme="minorHAnsi" w:cstheme="minorHAnsi"/>
          <w:sz w:val="22"/>
          <w:szCs w:val="22"/>
        </w:rPr>
        <w:t>Univ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rsi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061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(059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2C0614">
        <w:rPr>
          <w:rFonts w:asciiTheme="minorHAnsi" w:hAnsiTheme="minorHAnsi" w:cstheme="minorHAnsi"/>
          <w:sz w:val="22"/>
          <w:szCs w:val="22"/>
        </w:rPr>
        <w:t>60399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C0614">
        <w:rPr>
          <w:rFonts w:asciiTheme="minorHAnsi" w:hAnsiTheme="minorHAnsi" w:cstheme="minorHAnsi"/>
          <w:sz w:val="22"/>
          <w:szCs w:val="22"/>
        </w:rPr>
        <w:t>).</w:t>
      </w:r>
    </w:p>
    <w:p w14:paraId="7A780D15" w14:textId="77777777" w:rsidR="00CC32A0" w:rsidRPr="002C0614" w:rsidRDefault="002C0614" w:rsidP="002C0614">
      <w:pPr>
        <w:tabs>
          <w:tab w:val="left" w:pos="800"/>
        </w:tabs>
        <w:ind w:left="828" w:right="180" w:hanging="360"/>
        <w:rPr>
          <w:rFonts w:asciiTheme="minorHAnsi" w:hAnsiTheme="minorHAnsi" w:cstheme="minorHAnsi"/>
          <w:sz w:val="22"/>
          <w:szCs w:val="22"/>
        </w:rPr>
      </w:pPr>
      <w:r w:rsidRPr="002C061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0614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b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 xml:space="preserve">r 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0614">
        <w:rPr>
          <w:rFonts w:asciiTheme="minorHAnsi" w:hAnsiTheme="minorHAnsi" w:cstheme="minorHAnsi"/>
          <w:sz w:val="22"/>
          <w:szCs w:val="22"/>
        </w:rPr>
        <w:t>ir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 xml:space="preserve">b,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0614">
        <w:rPr>
          <w:rFonts w:asciiTheme="minorHAnsi" w:hAnsiTheme="minorHAnsi" w:cstheme="minorHAnsi"/>
          <w:sz w:val="22"/>
          <w:szCs w:val="22"/>
        </w:rPr>
        <w:t xml:space="preserve">d 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0614">
        <w:rPr>
          <w:rFonts w:asciiTheme="minorHAnsi" w:hAnsiTheme="minorHAnsi" w:cstheme="minorHAnsi"/>
          <w:sz w:val="22"/>
          <w:szCs w:val="22"/>
        </w:rPr>
        <w:t>f t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0614">
        <w:rPr>
          <w:rFonts w:asciiTheme="minorHAnsi" w:hAnsiTheme="minorHAnsi" w:cstheme="minorHAnsi"/>
          <w:sz w:val="22"/>
          <w:szCs w:val="22"/>
        </w:rPr>
        <w:t>ning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d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z w:val="22"/>
          <w:szCs w:val="22"/>
        </w:rPr>
        <w:t>rtm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nt at</w:t>
      </w:r>
      <w:r w:rsidRPr="002C061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The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Hi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 Com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0614">
        <w:rPr>
          <w:rFonts w:asciiTheme="minorHAnsi" w:hAnsiTheme="minorHAnsi" w:cstheme="minorHAnsi"/>
          <w:sz w:val="22"/>
          <w:szCs w:val="22"/>
        </w:rPr>
        <w:t>is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ioner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 xml:space="preserve">of 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0614">
        <w:rPr>
          <w:rFonts w:asciiTheme="minorHAnsi" w:hAnsiTheme="minorHAnsi" w:cstheme="minorHAnsi"/>
          <w:sz w:val="22"/>
          <w:szCs w:val="22"/>
        </w:rPr>
        <w:t>uman Ri</w:t>
      </w:r>
      <w:r w:rsidRPr="002C061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0614">
        <w:rPr>
          <w:rFonts w:asciiTheme="minorHAnsi" w:hAnsiTheme="minorHAnsi" w:cstheme="minorHAnsi"/>
          <w:sz w:val="22"/>
          <w:szCs w:val="22"/>
        </w:rPr>
        <w:t>ht</w:t>
      </w:r>
      <w:r w:rsidRPr="002C061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0614">
        <w:rPr>
          <w:rFonts w:asciiTheme="minorHAnsi" w:hAnsiTheme="minorHAnsi" w:cstheme="minorHAnsi"/>
          <w:sz w:val="22"/>
          <w:szCs w:val="22"/>
        </w:rPr>
        <w:t>-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0614">
        <w:rPr>
          <w:rFonts w:asciiTheme="minorHAnsi" w:hAnsiTheme="minorHAnsi" w:cstheme="minorHAnsi"/>
          <w:sz w:val="22"/>
          <w:szCs w:val="22"/>
        </w:rPr>
        <w:t>G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061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0614">
        <w:rPr>
          <w:rFonts w:asciiTheme="minorHAnsi" w:hAnsiTheme="minorHAnsi" w:cstheme="minorHAnsi"/>
          <w:sz w:val="22"/>
          <w:szCs w:val="22"/>
        </w:rPr>
        <w:t>a of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0614">
        <w:rPr>
          <w:rFonts w:asciiTheme="minorHAnsi" w:hAnsiTheme="minorHAnsi" w:cstheme="minorHAnsi"/>
          <w:sz w:val="22"/>
          <w:szCs w:val="22"/>
        </w:rPr>
        <w:t>ic</w:t>
      </w:r>
      <w:r w:rsidRPr="002C061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0614">
        <w:rPr>
          <w:rFonts w:asciiTheme="minorHAnsi" w:hAnsiTheme="minorHAnsi" w:cstheme="minorHAnsi"/>
          <w:sz w:val="22"/>
          <w:szCs w:val="22"/>
        </w:rPr>
        <w:t>.</w:t>
      </w:r>
    </w:p>
    <w:sectPr w:rsidR="00CC32A0" w:rsidRPr="002C0614">
      <w:pgSz w:w="12240" w:h="15840"/>
      <w:pgMar w:top="1360" w:right="10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B30DF2"/>
    <w:multiLevelType w:val="multilevel"/>
    <w:tmpl w:val="5D18DC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2A0"/>
    <w:rsid w:val="002C0614"/>
    <w:rsid w:val="00CC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280A"/>
  <w15:docId w15:val="{BA06BF32-C1F8-429D-908B-5895E814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vhpvfNElSs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1660</Words>
  <Characters>9466</Characters>
  <Application>Microsoft Office Word</Application>
  <DocSecurity>0</DocSecurity>
  <Lines>78</Lines>
  <Paragraphs>22</Paragraphs>
  <ScaleCrop>false</ScaleCrop>
  <Company/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2021-06-28T03:58:00Z</dcterms:modified>
</cp:coreProperties>
</file>